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4BED5A44" w14:textId="2276B140" w:rsidR="00751561" w:rsidRPr="003271B9" w:rsidRDefault="002B4484" w:rsidP="006A4060">
      <w:pPr>
        <w:tabs>
          <w:tab w:val="left" w:pos="0"/>
        </w:tabs>
        <w:spacing w:line="360" w:lineRule="auto"/>
        <w:ind w:left="567" w:hanging="567"/>
        <w:jc w:val="left"/>
        <w:rPr>
          <w:rFonts w:ascii="Arial" w:hAnsi="Arial" w:cs="Arial"/>
          <w:b/>
          <w:sz w:val="22"/>
          <w:szCs w:val="22"/>
        </w:rPr>
      </w:pPr>
      <w:r w:rsidRPr="003271B9">
        <w:rPr>
          <w:rFonts w:ascii="Arial" w:hAnsi="Arial" w:cs="Arial"/>
          <w:b/>
          <w:sz w:val="22"/>
          <w:szCs w:val="22"/>
        </w:rPr>
        <w:t>N</w:t>
      </w:r>
      <w:r w:rsidR="006F3BB6" w:rsidRPr="003271B9">
        <w:rPr>
          <w:rFonts w:ascii="Arial" w:hAnsi="Arial" w:cs="Arial"/>
          <w:b/>
          <w:sz w:val="22"/>
          <w:szCs w:val="22"/>
        </w:rPr>
        <w:t>r sprawy:</w:t>
      </w:r>
      <w:r w:rsidR="00B74945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="00B74945" w:rsidRPr="00B74945">
        <w:rPr>
          <w:rFonts w:ascii="Arial" w:hAnsi="Arial" w:cs="Arial"/>
          <w:b/>
          <w:sz w:val="22"/>
          <w:szCs w:val="22"/>
        </w:rPr>
        <w:t>PZ.294.9145.2026</w:t>
      </w:r>
    </w:p>
    <w:p w14:paraId="7661BFFF" w14:textId="08C856DF" w:rsidR="002B4484" w:rsidRPr="003271B9" w:rsidRDefault="002B4484" w:rsidP="006A4060">
      <w:pPr>
        <w:tabs>
          <w:tab w:val="left" w:pos="0"/>
        </w:tabs>
        <w:spacing w:line="360" w:lineRule="auto"/>
        <w:ind w:left="567" w:hanging="567"/>
        <w:jc w:val="left"/>
        <w:rPr>
          <w:rFonts w:ascii="Arial" w:hAnsi="Arial" w:cs="Arial"/>
          <w:b/>
          <w:sz w:val="22"/>
          <w:szCs w:val="22"/>
        </w:rPr>
      </w:pPr>
      <w:r w:rsidRPr="003271B9">
        <w:rPr>
          <w:rFonts w:ascii="Arial" w:hAnsi="Arial" w:cs="Arial"/>
          <w:b/>
          <w:sz w:val="22"/>
          <w:szCs w:val="22"/>
        </w:rPr>
        <w:t>Nr postępowania:</w:t>
      </w:r>
      <w:r w:rsidR="0042521F" w:rsidRPr="003271B9">
        <w:rPr>
          <w:rFonts w:ascii="Arial" w:hAnsi="Arial" w:cs="Arial"/>
          <w:b/>
          <w:sz w:val="22"/>
          <w:szCs w:val="22"/>
        </w:rPr>
        <w:t xml:space="preserve"> </w:t>
      </w:r>
      <w:r w:rsidR="00B74945" w:rsidRPr="00B74945">
        <w:rPr>
          <w:rFonts w:ascii="Arial" w:hAnsi="Arial" w:cs="Arial"/>
          <w:b/>
          <w:sz w:val="22"/>
          <w:szCs w:val="22"/>
        </w:rPr>
        <w:t>0112/IZ02GM/01971/01919/26/P</w:t>
      </w:r>
    </w:p>
    <w:p w14:paraId="0011C469" w14:textId="36D7B720" w:rsidR="003271B9" w:rsidRPr="003271B9" w:rsidRDefault="003271B9" w:rsidP="006A4060">
      <w:pPr>
        <w:tabs>
          <w:tab w:val="left" w:pos="0"/>
        </w:tabs>
        <w:spacing w:line="360" w:lineRule="auto"/>
        <w:ind w:left="567" w:hanging="567"/>
        <w:jc w:val="left"/>
        <w:rPr>
          <w:rFonts w:ascii="Arial" w:hAnsi="Arial" w:cs="Arial"/>
          <w:bCs/>
          <w:sz w:val="22"/>
          <w:szCs w:val="22"/>
        </w:rPr>
      </w:pPr>
    </w:p>
    <w:p w14:paraId="216FB5F9" w14:textId="0C991381" w:rsidR="00751561" w:rsidRPr="003271B9" w:rsidRDefault="003271B9" w:rsidP="006A4060">
      <w:pPr>
        <w:tabs>
          <w:tab w:val="left" w:pos="0"/>
        </w:tabs>
        <w:spacing w:line="360" w:lineRule="auto"/>
        <w:ind w:left="0"/>
        <w:jc w:val="left"/>
        <w:rPr>
          <w:rFonts w:ascii="Arial" w:eastAsia="Arial" w:hAnsi="Arial" w:cs="Arial"/>
          <w:b/>
          <w:sz w:val="22"/>
          <w:szCs w:val="22"/>
        </w:rPr>
      </w:pPr>
      <w:r w:rsidRPr="003271B9"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anchor distT="0" distB="0" distL="114300" distR="114300" simplePos="0" relativeHeight="251658240" behindDoc="0" locked="0" layoutInCell="1" allowOverlap="1" wp14:anchorId="03C13358" wp14:editId="55BD305B">
            <wp:simplePos x="0" y="0"/>
            <wp:positionH relativeFrom="column">
              <wp:posOffset>1266825</wp:posOffset>
            </wp:positionH>
            <wp:positionV relativeFrom="paragraph">
              <wp:posOffset>9525</wp:posOffset>
            </wp:positionV>
            <wp:extent cx="3200400" cy="822960"/>
            <wp:effectExtent l="0" t="0" r="0" b="0"/>
            <wp:wrapSquare wrapText="bothSides"/>
            <wp:docPr id="3" name="Obraz 3" descr="C:\Users\PLK063675\AppData\Local\Microsoft\Windows\INetCache\Content.Word\logo_P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sz w:val="22"/>
          <w:szCs w:val="22"/>
        </w:rPr>
        <w:br w:type="textWrapping" w:clear="all"/>
      </w:r>
    </w:p>
    <w:p w14:paraId="55A4DFE8" w14:textId="77777777" w:rsidR="00751561" w:rsidRPr="003271B9" w:rsidRDefault="00751561" w:rsidP="006A4060">
      <w:pPr>
        <w:tabs>
          <w:tab w:val="left" w:pos="0"/>
        </w:tabs>
        <w:spacing w:line="360" w:lineRule="auto"/>
        <w:ind w:left="0"/>
        <w:jc w:val="left"/>
        <w:rPr>
          <w:rFonts w:ascii="Arial" w:eastAsia="Arial" w:hAnsi="Arial" w:cs="Arial"/>
          <w:b/>
          <w:sz w:val="22"/>
          <w:szCs w:val="22"/>
        </w:rPr>
      </w:pPr>
    </w:p>
    <w:p w14:paraId="312EA7F1" w14:textId="0C1A5EFE" w:rsidR="00751561" w:rsidRPr="003271B9" w:rsidRDefault="00751561" w:rsidP="006A4060">
      <w:pPr>
        <w:tabs>
          <w:tab w:val="left" w:pos="0"/>
        </w:tabs>
        <w:spacing w:line="360" w:lineRule="auto"/>
        <w:ind w:left="0"/>
        <w:jc w:val="center"/>
        <w:rPr>
          <w:rFonts w:ascii="Arial" w:eastAsia="Arial" w:hAnsi="Arial" w:cs="Arial"/>
          <w:b/>
          <w:sz w:val="36"/>
          <w:szCs w:val="36"/>
        </w:rPr>
      </w:pPr>
      <w:r w:rsidRPr="003271B9">
        <w:rPr>
          <w:rFonts w:ascii="Arial" w:eastAsia="Arial" w:hAnsi="Arial" w:cs="Arial"/>
          <w:b/>
          <w:sz w:val="36"/>
          <w:szCs w:val="36"/>
        </w:rPr>
        <w:t>PKP Polskie Linie Kolejowe S.A.</w:t>
      </w:r>
    </w:p>
    <w:p w14:paraId="65ED882A" w14:textId="77777777" w:rsidR="00751561" w:rsidRPr="003271B9" w:rsidRDefault="00751561" w:rsidP="006A4060">
      <w:pPr>
        <w:tabs>
          <w:tab w:val="left" w:pos="0"/>
        </w:tabs>
        <w:spacing w:line="360" w:lineRule="auto"/>
        <w:ind w:left="0"/>
        <w:jc w:val="center"/>
        <w:rPr>
          <w:rFonts w:ascii="Arial" w:eastAsia="Arial" w:hAnsi="Arial" w:cs="Arial"/>
          <w:b/>
          <w:sz w:val="36"/>
          <w:szCs w:val="36"/>
        </w:rPr>
      </w:pPr>
      <w:r w:rsidRPr="003271B9">
        <w:rPr>
          <w:rFonts w:ascii="Arial" w:eastAsia="Arial" w:hAnsi="Arial" w:cs="Arial"/>
          <w:b/>
          <w:sz w:val="36"/>
          <w:szCs w:val="36"/>
        </w:rPr>
        <w:t>ul. Targowa 74</w:t>
      </w:r>
    </w:p>
    <w:p w14:paraId="648D9543" w14:textId="77777777" w:rsidR="00751561" w:rsidRPr="003271B9" w:rsidRDefault="00751561" w:rsidP="006A4060">
      <w:pPr>
        <w:spacing w:line="360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36"/>
        </w:rPr>
      </w:pPr>
      <w:r w:rsidRPr="003271B9">
        <w:rPr>
          <w:rFonts w:ascii="Arial" w:eastAsia="Arial" w:hAnsi="Arial" w:cs="Arial"/>
          <w:b/>
          <w:sz w:val="36"/>
          <w:szCs w:val="36"/>
        </w:rPr>
        <w:t>03-734 Warszawa</w:t>
      </w:r>
    </w:p>
    <w:p w14:paraId="5D9DBC2A" w14:textId="0AE0EA03" w:rsidR="007B4BC3" w:rsidRPr="003271B9" w:rsidRDefault="007B4BC3" w:rsidP="006A4060">
      <w:pPr>
        <w:spacing w:line="360" w:lineRule="auto"/>
        <w:ind w:left="0"/>
        <w:jc w:val="center"/>
        <w:rPr>
          <w:rFonts w:ascii="Arial" w:hAnsi="Arial" w:cs="Arial"/>
          <w:b/>
          <w:bCs/>
          <w:sz w:val="36"/>
          <w:szCs w:val="36"/>
        </w:rPr>
      </w:pPr>
      <w:r w:rsidRPr="003271B9">
        <w:rPr>
          <w:rFonts w:ascii="Arial" w:hAnsi="Arial" w:cs="Arial"/>
          <w:b/>
          <w:bCs/>
          <w:sz w:val="36"/>
          <w:szCs w:val="36"/>
        </w:rPr>
        <w:t>Zakład Linii Kolejowych w Łodzi</w:t>
      </w:r>
    </w:p>
    <w:p w14:paraId="462A7D33" w14:textId="7B9C4B61" w:rsidR="007B4BC3" w:rsidRPr="003271B9" w:rsidRDefault="007B4BC3" w:rsidP="006A4060">
      <w:pPr>
        <w:spacing w:line="360" w:lineRule="auto"/>
        <w:ind w:left="0"/>
        <w:jc w:val="center"/>
        <w:rPr>
          <w:rFonts w:ascii="Arial" w:hAnsi="Arial" w:cs="Arial"/>
          <w:b/>
          <w:bCs/>
          <w:sz w:val="36"/>
          <w:szCs w:val="36"/>
        </w:rPr>
      </w:pPr>
      <w:r w:rsidRPr="003271B9">
        <w:rPr>
          <w:rFonts w:ascii="Arial" w:hAnsi="Arial" w:cs="Arial"/>
          <w:b/>
          <w:bCs/>
          <w:sz w:val="36"/>
          <w:szCs w:val="36"/>
        </w:rPr>
        <w:t>ul. Tuwima 28</w:t>
      </w:r>
    </w:p>
    <w:p w14:paraId="496828C0" w14:textId="6711E8F0" w:rsidR="00751561" w:rsidRPr="003271B9" w:rsidRDefault="007B4BC3" w:rsidP="006A4060">
      <w:pPr>
        <w:spacing w:line="360" w:lineRule="auto"/>
        <w:ind w:left="0"/>
        <w:jc w:val="center"/>
        <w:rPr>
          <w:rFonts w:ascii="Arial" w:hAnsi="Arial" w:cs="Arial"/>
          <w:b/>
          <w:bCs/>
          <w:sz w:val="36"/>
          <w:szCs w:val="36"/>
        </w:rPr>
      </w:pPr>
      <w:r w:rsidRPr="003271B9">
        <w:rPr>
          <w:rFonts w:ascii="Arial" w:hAnsi="Arial" w:cs="Arial"/>
          <w:b/>
          <w:bCs/>
          <w:sz w:val="36"/>
          <w:szCs w:val="36"/>
        </w:rPr>
        <w:t>90-002 Łódź</w:t>
      </w:r>
    </w:p>
    <w:p w14:paraId="007B00D5" w14:textId="77777777" w:rsidR="006017C3" w:rsidRPr="003271B9" w:rsidRDefault="006017C3" w:rsidP="006A4060">
      <w:pPr>
        <w:spacing w:line="360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7583539" w14:textId="77777777" w:rsidR="006017C3" w:rsidRPr="003271B9" w:rsidRDefault="006017C3" w:rsidP="006A4060">
      <w:pPr>
        <w:spacing w:line="360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DFEC697" w14:textId="3A5A729E" w:rsidR="006017C3" w:rsidRPr="003271B9" w:rsidRDefault="00872DB6" w:rsidP="006A4060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3271B9">
        <w:rPr>
          <w:rFonts w:ascii="Arial" w:hAnsi="Arial" w:cs="Arial"/>
          <w:b/>
          <w:bCs/>
          <w:sz w:val="28"/>
          <w:szCs w:val="28"/>
        </w:rPr>
        <w:t>Specyfikacja</w:t>
      </w:r>
      <w:r w:rsidR="006017C3" w:rsidRPr="003271B9">
        <w:rPr>
          <w:rFonts w:ascii="Arial" w:hAnsi="Arial" w:cs="Arial"/>
          <w:b/>
          <w:bCs/>
          <w:sz w:val="28"/>
          <w:szCs w:val="28"/>
        </w:rPr>
        <w:t xml:space="preserve"> Warunków Zamówienia</w:t>
      </w:r>
    </w:p>
    <w:p w14:paraId="010510A4" w14:textId="0BE11F51" w:rsidR="00145FCA" w:rsidRPr="003271B9" w:rsidRDefault="00145FCA" w:rsidP="006A4060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3271B9">
        <w:rPr>
          <w:rFonts w:ascii="Arial" w:hAnsi="Arial" w:cs="Arial"/>
          <w:b/>
          <w:bCs/>
          <w:sz w:val="28"/>
          <w:szCs w:val="28"/>
        </w:rPr>
        <w:t>(SWZ)</w:t>
      </w:r>
    </w:p>
    <w:p w14:paraId="652F4DB5" w14:textId="77777777" w:rsidR="0042521F" w:rsidRPr="003271B9" w:rsidRDefault="0042521F" w:rsidP="006A4060">
      <w:pPr>
        <w:spacing w:line="360" w:lineRule="auto"/>
        <w:ind w:left="0"/>
        <w:jc w:val="left"/>
        <w:rPr>
          <w:rFonts w:ascii="Arial" w:hAnsi="Arial" w:cs="Arial"/>
          <w:bCs/>
          <w:sz w:val="22"/>
          <w:szCs w:val="22"/>
        </w:rPr>
      </w:pPr>
    </w:p>
    <w:p w14:paraId="39BD4D94" w14:textId="7F62EFB5" w:rsidR="006017C3" w:rsidRPr="003271B9" w:rsidRDefault="00145FCA" w:rsidP="006A4060">
      <w:pPr>
        <w:spacing w:line="360" w:lineRule="auto"/>
        <w:ind w:left="0"/>
        <w:jc w:val="center"/>
        <w:rPr>
          <w:rFonts w:ascii="Arial" w:hAnsi="Arial" w:cs="Arial"/>
          <w:bCs/>
          <w:sz w:val="22"/>
          <w:szCs w:val="22"/>
        </w:rPr>
      </w:pPr>
      <w:r w:rsidRPr="003271B9">
        <w:rPr>
          <w:rFonts w:ascii="Arial" w:hAnsi="Arial" w:cs="Arial"/>
          <w:bCs/>
          <w:sz w:val="22"/>
          <w:szCs w:val="22"/>
        </w:rPr>
        <w:t>dla postę</w:t>
      </w:r>
      <w:r w:rsidR="007B4BCD" w:rsidRPr="003271B9">
        <w:rPr>
          <w:rFonts w:ascii="Arial" w:hAnsi="Arial" w:cs="Arial"/>
          <w:bCs/>
          <w:sz w:val="22"/>
          <w:szCs w:val="22"/>
        </w:rPr>
        <w:t xml:space="preserve">powania prowadzonego w </w:t>
      </w:r>
      <w:r w:rsidR="001E2850" w:rsidRPr="003271B9">
        <w:rPr>
          <w:rFonts w:ascii="Arial" w:hAnsi="Arial" w:cs="Arial"/>
          <w:bCs/>
          <w:sz w:val="22"/>
          <w:szCs w:val="22"/>
        </w:rPr>
        <w:t>trybie zapytania ofertowego otwartego</w:t>
      </w:r>
      <w:r w:rsidR="007B4BCD" w:rsidRPr="003271B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3271B9">
        <w:rPr>
          <w:rFonts w:ascii="Arial" w:hAnsi="Arial" w:cs="Arial"/>
          <w:bCs/>
          <w:sz w:val="22"/>
          <w:szCs w:val="22"/>
        </w:rPr>
        <w:t>pn</w:t>
      </w:r>
      <w:proofErr w:type="spellEnd"/>
      <w:r w:rsidRPr="003271B9">
        <w:rPr>
          <w:rFonts w:ascii="Arial" w:hAnsi="Arial" w:cs="Arial"/>
          <w:bCs/>
          <w:sz w:val="22"/>
          <w:szCs w:val="22"/>
        </w:rPr>
        <w:t>:</w:t>
      </w:r>
    </w:p>
    <w:p w14:paraId="78BB2323" w14:textId="77777777" w:rsidR="0042521F" w:rsidRPr="003271B9" w:rsidRDefault="0042521F" w:rsidP="006A4060">
      <w:pPr>
        <w:spacing w:line="360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1000CFB" w14:textId="3D44F37B" w:rsidR="005237EB" w:rsidRPr="003271B9" w:rsidRDefault="00954A80" w:rsidP="006A4060">
      <w:pPr>
        <w:spacing w:line="360" w:lineRule="auto"/>
        <w:ind w:left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3271B9">
        <w:rPr>
          <w:rFonts w:ascii="Arial" w:hAnsi="Arial" w:cs="Arial"/>
          <w:b/>
          <w:bCs/>
          <w:iCs/>
          <w:sz w:val="22"/>
          <w:szCs w:val="22"/>
        </w:rPr>
        <w:t>„</w:t>
      </w:r>
      <w:r w:rsidR="00E14AED" w:rsidRPr="00CE1CEA">
        <w:rPr>
          <w:rFonts w:ascii="Arial" w:eastAsia="Lucida Sans Unicode" w:hAnsi="Arial" w:cs="Arial"/>
          <w:b/>
          <w:color w:val="000000"/>
        </w:rPr>
        <w:t>Konserwacja pomp zatapialnych w przepompowniach w wybranych lokalizacjach na terenie Zakładu Linii Kolejowych w Łodzi</w:t>
      </w:r>
      <w:r w:rsidRPr="003271B9">
        <w:rPr>
          <w:rFonts w:ascii="Arial" w:hAnsi="Arial" w:cs="Arial"/>
          <w:b/>
          <w:bCs/>
          <w:iCs/>
          <w:sz w:val="22"/>
          <w:szCs w:val="22"/>
        </w:rPr>
        <w:t>”</w:t>
      </w:r>
    </w:p>
    <w:p w14:paraId="03782DD0" w14:textId="77777777" w:rsidR="00954A80" w:rsidRPr="003271B9" w:rsidRDefault="00954A80" w:rsidP="006A4060">
      <w:pPr>
        <w:spacing w:line="360" w:lineRule="auto"/>
        <w:ind w:left="0"/>
        <w:jc w:val="left"/>
        <w:rPr>
          <w:rFonts w:ascii="Arial" w:hAnsi="Arial" w:cs="Arial"/>
          <w:b/>
          <w:bCs/>
          <w:sz w:val="22"/>
          <w:szCs w:val="22"/>
        </w:rPr>
      </w:pPr>
    </w:p>
    <w:p w14:paraId="3EC90495" w14:textId="6BC7F094" w:rsidR="00CE47E0" w:rsidRPr="003271B9" w:rsidRDefault="00CE47E0" w:rsidP="006A4060">
      <w:pPr>
        <w:tabs>
          <w:tab w:val="left" w:pos="5460"/>
        </w:tabs>
        <w:spacing w:line="360" w:lineRule="auto"/>
        <w:ind w:left="0"/>
        <w:jc w:val="left"/>
        <w:rPr>
          <w:rFonts w:ascii="Arial" w:hAnsi="Arial" w:cs="Arial"/>
          <w:b/>
          <w:bCs/>
          <w:sz w:val="22"/>
          <w:szCs w:val="22"/>
        </w:rPr>
      </w:pPr>
      <w:r w:rsidRPr="003271B9">
        <w:rPr>
          <w:rFonts w:ascii="Arial" w:hAnsi="Arial" w:cs="Arial"/>
          <w:b/>
          <w:bCs/>
          <w:sz w:val="22"/>
          <w:szCs w:val="22"/>
        </w:rPr>
        <w:t xml:space="preserve">                                             Z A T W I E R D Z A M</w:t>
      </w:r>
    </w:p>
    <w:p w14:paraId="40C19AC6" w14:textId="77777777" w:rsidR="00CE47E0" w:rsidRDefault="00CE47E0" w:rsidP="006A4060">
      <w:pPr>
        <w:spacing w:line="360" w:lineRule="auto"/>
        <w:ind w:left="0"/>
        <w:jc w:val="left"/>
        <w:rPr>
          <w:rFonts w:ascii="Arial" w:hAnsi="Arial" w:cs="Arial"/>
          <w:bCs/>
          <w:sz w:val="22"/>
          <w:szCs w:val="22"/>
        </w:rPr>
      </w:pPr>
    </w:p>
    <w:p w14:paraId="37E40A97" w14:textId="2F5C934D" w:rsidR="00CF11E7" w:rsidRPr="003271B9" w:rsidRDefault="00DC238D" w:rsidP="00DC238D">
      <w:pPr>
        <w:spacing w:line="360" w:lineRule="auto"/>
        <w:ind w:left="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Grzegorz Robaszek</w:t>
      </w:r>
    </w:p>
    <w:p w14:paraId="434911FA" w14:textId="76E6069F" w:rsidR="00CE47E0" w:rsidRPr="003271B9" w:rsidRDefault="003271B9" w:rsidP="006A4060">
      <w:pPr>
        <w:tabs>
          <w:tab w:val="left" w:pos="5088"/>
        </w:tabs>
        <w:spacing w:line="360" w:lineRule="auto"/>
        <w:ind w:left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</w:t>
      </w:r>
      <w:r w:rsidR="00CE47E0" w:rsidRPr="003271B9">
        <w:rPr>
          <w:rFonts w:ascii="Arial" w:hAnsi="Arial" w:cs="Arial"/>
          <w:bCs/>
          <w:sz w:val="22"/>
          <w:szCs w:val="22"/>
        </w:rPr>
        <w:t>………………………………………</w:t>
      </w:r>
    </w:p>
    <w:p w14:paraId="65438EBE" w14:textId="55EFFB0B" w:rsidR="00CE47E0" w:rsidRPr="003271B9" w:rsidRDefault="00CE47E0" w:rsidP="006A4060">
      <w:pPr>
        <w:spacing w:line="360" w:lineRule="auto"/>
        <w:ind w:left="0"/>
        <w:jc w:val="left"/>
        <w:rPr>
          <w:rFonts w:ascii="Arial" w:hAnsi="Arial" w:cs="Arial"/>
          <w:bCs/>
          <w:sz w:val="22"/>
          <w:szCs w:val="22"/>
        </w:rPr>
      </w:pPr>
      <w:r w:rsidRPr="003271B9">
        <w:rPr>
          <w:rFonts w:ascii="Arial" w:hAnsi="Arial" w:cs="Arial"/>
          <w:bCs/>
          <w:sz w:val="22"/>
          <w:szCs w:val="22"/>
        </w:rPr>
        <w:t xml:space="preserve">                                       </w:t>
      </w:r>
      <w:r w:rsidR="003271B9">
        <w:rPr>
          <w:rFonts w:ascii="Arial" w:hAnsi="Arial" w:cs="Arial"/>
          <w:bCs/>
          <w:sz w:val="22"/>
          <w:szCs w:val="22"/>
        </w:rPr>
        <w:t xml:space="preserve"> </w:t>
      </w:r>
      <w:r w:rsidRPr="003271B9">
        <w:rPr>
          <w:rFonts w:ascii="Arial" w:hAnsi="Arial" w:cs="Arial"/>
          <w:bCs/>
          <w:sz w:val="22"/>
          <w:szCs w:val="22"/>
        </w:rPr>
        <w:t>(Podpis Kierownika Zamawiającego)</w:t>
      </w:r>
    </w:p>
    <w:p w14:paraId="38968C2F" w14:textId="77777777" w:rsidR="003B4560" w:rsidRPr="003271B9" w:rsidRDefault="003B4560" w:rsidP="006A4060">
      <w:pPr>
        <w:spacing w:line="360" w:lineRule="auto"/>
        <w:ind w:left="0"/>
        <w:jc w:val="left"/>
        <w:rPr>
          <w:rFonts w:ascii="Arial" w:hAnsi="Arial" w:cs="Arial"/>
          <w:bCs/>
          <w:sz w:val="22"/>
          <w:szCs w:val="22"/>
        </w:rPr>
      </w:pPr>
    </w:p>
    <w:p w14:paraId="37B474E8" w14:textId="77777777" w:rsidR="00B81C77" w:rsidRDefault="00B81C77" w:rsidP="006A4060">
      <w:pPr>
        <w:spacing w:line="360" w:lineRule="auto"/>
        <w:ind w:left="0"/>
        <w:jc w:val="left"/>
        <w:rPr>
          <w:rFonts w:ascii="Arial" w:hAnsi="Arial" w:cs="Arial"/>
          <w:bCs/>
          <w:sz w:val="22"/>
          <w:szCs w:val="22"/>
        </w:rPr>
      </w:pPr>
    </w:p>
    <w:p w14:paraId="7B3DFBA3" w14:textId="77777777" w:rsidR="00E14AED" w:rsidRPr="003271B9" w:rsidRDefault="00E14AED" w:rsidP="006A4060">
      <w:pPr>
        <w:spacing w:line="360" w:lineRule="auto"/>
        <w:ind w:left="0"/>
        <w:jc w:val="left"/>
        <w:rPr>
          <w:rFonts w:ascii="Arial" w:hAnsi="Arial" w:cs="Arial"/>
          <w:bCs/>
          <w:sz w:val="22"/>
          <w:szCs w:val="22"/>
        </w:rPr>
      </w:pPr>
    </w:p>
    <w:p w14:paraId="257E2136" w14:textId="77777777" w:rsidR="00B81C77" w:rsidRDefault="00B81C77" w:rsidP="006A4060">
      <w:pPr>
        <w:spacing w:line="360" w:lineRule="auto"/>
        <w:ind w:left="0"/>
        <w:jc w:val="left"/>
        <w:rPr>
          <w:rFonts w:ascii="Arial" w:hAnsi="Arial" w:cs="Arial"/>
          <w:bCs/>
          <w:sz w:val="22"/>
          <w:szCs w:val="22"/>
        </w:rPr>
      </w:pPr>
    </w:p>
    <w:p w14:paraId="7CC94756" w14:textId="77777777" w:rsidR="003271B9" w:rsidRDefault="003271B9" w:rsidP="006A4060">
      <w:pPr>
        <w:spacing w:line="360" w:lineRule="auto"/>
        <w:ind w:left="0"/>
        <w:jc w:val="left"/>
        <w:rPr>
          <w:rFonts w:ascii="Arial" w:hAnsi="Arial" w:cs="Arial"/>
          <w:bCs/>
          <w:sz w:val="22"/>
          <w:szCs w:val="22"/>
        </w:rPr>
      </w:pPr>
    </w:p>
    <w:sdt>
      <w:sdtPr>
        <w:rPr>
          <w:rFonts w:ascii="Arial" w:eastAsia="Batang" w:hAnsi="Arial" w:cs="Arial"/>
          <w:color w:val="auto"/>
          <w:sz w:val="22"/>
          <w:szCs w:val="22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B1BA0DA" w14:textId="7E1909E7" w:rsidR="00DC5B9B" w:rsidRPr="003271B9" w:rsidRDefault="00D72556" w:rsidP="006A4060">
          <w:pPr>
            <w:pStyle w:val="Nagwekspisutreci"/>
            <w:spacing w:line="360" w:lineRule="auto"/>
            <w:rPr>
              <w:rFonts w:ascii="Arial" w:hAnsi="Arial" w:cs="Arial"/>
              <w:b/>
              <w:color w:val="auto"/>
              <w:sz w:val="22"/>
              <w:szCs w:val="22"/>
            </w:rPr>
          </w:pPr>
          <w:r w:rsidRPr="003271B9">
            <w:rPr>
              <w:rFonts w:ascii="Arial" w:hAnsi="Arial" w:cs="Arial"/>
              <w:b/>
              <w:color w:val="auto"/>
              <w:sz w:val="22"/>
              <w:szCs w:val="22"/>
            </w:rPr>
            <w:t>Spis treści</w:t>
          </w:r>
        </w:p>
        <w:p w14:paraId="4D2534D7" w14:textId="2553ADE0" w:rsidR="009C0EDB" w:rsidRDefault="00DC5B9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3271B9">
            <w:rPr>
              <w:rFonts w:ascii="Arial" w:hAnsi="Arial" w:cs="Arial"/>
              <w:b w:val="0"/>
              <w:bCs w:val="0"/>
              <w:caps w:val="0"/>
              <w:sz w:val="22"/>
              <w:szCs w:val="22"/>
            </w:rPr>
            <w:fldChar w:fldCharType="begin"/>
          </w:r>
          <w:r w:rsidRPr="003271B9">
            <w:rPr>
              <w:rFonts w:ascii="Arial" w:hAnsi="Arial" w:cs="Arial"/>
              <w:b w:val="0"/>
              <w:bCs w:val="0"/>
              <w:caps w:val="0"/>
              <w:sz w:val="22"/>
              <w:szCs w:val="22"/>
            </w:rPr>
            <w:instrText xml:space="preserve"> TOC \o "1-3" \h \z \u </w:instrText>
          </w:r>
          <w:r w:rsidRPr="003271B9">
            <w:rPr>
              <w:rFonts w:ascii="Arial" w:hAnsi="Arial" w:cs="Arial"/>
              <w:b w:val="0"/>
              <w:bCs w:val="0"/>
              <w:caps w:val="0"/>
              <w:sz w:val="22"/>
              <w:szCs w:val="22"/>
            </w:rPr>
            <w:fldChar w:fldCharType="separate"/>
          </w:r>
          <w:hyperlink w:anchor="_Toc228276510" w:history="1">
            <w:r w:rsidR="009C0EDB" w:rsidRPr="006B004F">
              <w:rPr>
                <w:rStyle w:val="Hipercze"/>
                <w:noProof/>
              </w:rPr>
              <w:t>Rozdział I – Informacje ogólne</w:t>
            </w:r>
            <w:r w:rsidR="009C0EDB">
              <w:rPr>
                <w:noProof/>
                <w:webHidden/>
              </w:rPr>
              <w:tab/>
            </w:r>
            <w:r w:rsidR="009C0EDB">
              <w:rPr>
                <w:noProof/>
                <w:webHidden/>
              </w:rPr>
              <w:fldChar w:fldCharType="begin"/>
            </w:r>
            <w:r w:rsidR="009C0EDB">
              <w:rPr>
                <w:noProof/>
                <w:webHidden/>
              </w:rPr>
              <w:instrText xml:space="preserve"> PAGEREF _Toc228276510 \h </w:instrText>
            </w:r>
            <w:r w:rsidR="009C0EDB">
              <w:rPr>
                <w:noProof/>
                <w:webHidden/>
              </w:rPr>
            </w:r>
            <w:r w:rsidR="009C0EDB">
              <w:rPr>
                <w:noProof/>
                <w:webHidden/>
              </w:rPr>
              <w:fldChar w:fldCharType="separate"/>
            </w:r>
            <w:r w:rsidR="00A27CAA">
              <w:rPr>
                <w:noProof/>
                <w:webHidden/>
              </w:rPr>
              <w:t>3</w:t>
            </w:r>
            <w:r w:rsidR="009C0EDB">
              <w:rPr>
                <w:noProof/>
                <w:webHidden/>
              </w:rPr>
              <w:fldChar w:fldCharType="end"/>
            </w:r>
          </w:hyperlink>
        </w:p>
        <w:p w14:paraId="2769083B" w14:textId="7E5A2DAE" w:rsidR="009C0EDB" w:rsidRDefault="009C0ED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276511" w:history="1">
            <w:r w:rsidRPr="006B004F">
              <w:rPr>
                <w:rStyle w:val="Hipercze"/>
                <w:noProof/>
              </w:rPr>
              <w:t>Rozdział II – Opis Przedmiotu Zamówienia i termin wykonania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_Toc228276511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7CA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6D7709" w14:textId="1F63790D" w:rsidR="009C0EDB" w:rsidRDefault="009C0ED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276512" w:history="1">
            <w:r w:rsidRPr="006B004F">
              <w:rPr>
                <w:rStyle w:val="Hipercze"/>
                <w:noProof/>
              </w:rPr>
              <w:t>Rozdział III – Warunki udziału w postępowaniu i informacja o wymaganych dokumentach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_Toc228276512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7CA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7C3F35" w14:textId="7B3445C5" w:rsidR="009C0EDB" w:rsidRDefault="009C0ED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276513" w:history="1">
            <w:r w:rsidRPr="006B004F">
              <w:rPr>
                <w:rStyle w:val="Hipercze"/>
                <w:noProof/>
              </w:rPr>
              <w:t>Rozdział IV – Sposób sporządzenia i złożenia oferty oraz dokumentów wymaganych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_Toc228276513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7CAA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918ACD" w14:textId="16AC3CDF" w:rsidR="009C0EDB" w:rsidRDefault="009C0ED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276514" w:history="1">
            <w:r w:rsidRPr="006B004F">
              <w:rPr>
                <w:rStyle w:val="Hipercze"/>
                <w:noProof/>
              </w:rPr>
              <w:t>Rozdział V – 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_Toc228276514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7CA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86BD4E" w14:textId="0EBB997D" w:rsidR="009C0EDB" w:rsidRDefault="009C0ED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276515" w:history="1">
            <w:r w:rsidRPr="006B004F">
              <w:rPr>
                <w:rStyle w:val="Hipercze"/>
                <w:noProof/>
              </w:rPr>
              <w:t>Rozdział VI – 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_Toc228276515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7CAA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192338" w14:textId="5875C9E7" w:rsidR="009C0EDB" w:rsidRDefault="009C0ED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276516" w:history="1">
            <w:r w:rsidRPr="006B004F">
              <w:rPr>
                <w:rStyle w:val="Hipercze"/>
                <w:noProof/>
              </w:rPr>
              <w:t>Rozdział VII – Opis sposobu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_Toc228276516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7CAA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68D291" w14:textId="69AF7C1A" w:rsidR="009C0EDB" w:rsidRDefault="009C0ED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276517" w:history="1">
            <w:r w:rsidRPr="006B004F">
              <w:rPr>
                <w:rStyle w:val="Hipercze"/>
                <w:noProof/>
              </w:rPr>
              <w:t>Rozdział VIII – Opis kryteriów i sposób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_Toc228276517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7CAA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62D97F" w14:textId="7BCCCAD1" w:rsidR="009C0EDB" w:rsidRDefault="009C0ED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276518" w:history="1">
            <w:r w:rsidRPr="006B004F">
              <w:rPr>
                <w:rStyle w:val="Hipercze"/>
                <w:noProof/>
              </w:rPr>
              <w:t>Rozdział IX – Miejsce oraz 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_Toc228276518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7CA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3EA84A" w14:textId="25D76F42" w:rsidR="009C0EDB" w:rsidRDefault="009C0ED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276519" w:history="1">
            <w:r w:rsidRPr="006B004F">
              <w:rPr>
                <w:rStyle w:val="Hipercze"/>
                <w:noProof/>
              </w:rPr>
              <w:t>Rozdział X – Odwrócona ocena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_Toc228276519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7CA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CAFFD7" w14:textId="6182AE0D" w:rsidR="009C0EDB" w:rsidRDefault="009C0ED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276520" w:history="1">
            <w:r w:rsidRPr="006B004F">
              <w:rPr>
                <w:rStyle w:val="Hipercze"/>
                <w:noProof/>
              </w:rPr>
              <w:t>Rozdział XI – Informacje o przeprowadzeniu negocjacji handlowych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_Toc228276520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7CA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C5B699" w14:textId="00FA3C09" w:rsidR="009C0EDB" w:rsidRDefault="009C0ED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276521" w:history="1">
            <w:r w:rsidRPr="006B004F">
              <w:rPr>
                <w:rStyle w:val="Hipercze"/>
                <w:noProof/>
              </w:rPr>
              <w:t>Rozdział XII – Informacje o przeprowadzeniu aukcji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_Toc228276521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7CA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FAB6BD" w14:textId="4C88E0C8" w:rsidR="009C0EDB" w:rsidRDefault="009C0ED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276522" w:history="1">
            <w:r w:rsidRPr="006B004F">
              <w:rPr>
                <w:rStyle w:val="Hipercze"/>
                <w:noProof/>
              </w:rPr>
              <w:t>Rozdział</w:t>
            </w:r>
            <w:r w:rsidRPr="006B004F">
              <w:rPr>
                <w:rStyle w:val="Hipercze"/>
                <w:noProof/>
                <w:lang w:eastAsia="pl-PL"/>
              </w:rPr>
              <w:t xml:space="preserve"> XIII </w:t>
            </w:r>
            <w:r w:rsidRPr="006B004F">
              <w:rPr>
                <w:rStyle w:val="Hipercze"/>
                <w:noProof/>
              </w:rPr>
              <w:t>–</w:t>
            </w:r>
            <w:r w:rsidRPr="006B004F">
              <w:rPr>
                <w:rStyle w:val="Hipercze"/>
                <w:noProof/>
                <w:lang w:eastAsia="pl-PL"/>
              </w:rPr>
              <w:t xml:space="preserve"> Informacje o formalnościach, jakie powinny zostać dopełnione po wyborze oferty w celu zawarcia umowy zakupowej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7CA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416279" w14:textId="1C11F87F" w:rsidR="009C0EDB" w:rsidRDefault="009C0ED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276523" w:history="1">
            <w:r w:rsidRPr="006B004F">
              <w:rPr>
                <w:rStyle w:val="Hipercze"/>
                <w:noProof/>
              </w:rPr>
              <w:t>Rozdział XIV – Wymagania dotyczące zabezpieczenia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7CAA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6BB8CA" w14:textId="03B1E7EA" w:rsidR="009C0EDB" w:rsidRDefault="009C0ED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276524" w:history="1">
            <w:r w:rsidRPr="006B004F">
              <w:rPr>
                <w:rStyle w:val="Hipercze"/>
                <w:noProof/>
              </w:rPr>
              <w:t>Rozdział XV – Pouczenie o środkach odwoławczych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7CAA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9CE889" w14:textId="2B186AB8" w:rsidR="009C0EDB" w:rsidRDefault="009C0ED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276525" w:history="1">
            <w:r w:rsidRPr="006B004F">
              <w:rPr>
                <w:rStyle w:val="Hipercze"/>
                <w:noProof/>
              </w:rPr>
              <w:t>Rozdział XVI – Zmiany w treści Specyfikacji Warunków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7CAA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91B0BA" w14:textId="6893E08A" w:rsidR="009C0EDB" w:rsidRDefault="009C0ED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276526" w:history="1">
            <w:r w:rsidRPr="006B004F">
              <w:rPr>
                <w:rStyle w:val="Hipercze"/>
                <w:noProof/>
              </w:rPr>
              <w:t>Rozdział XVII – Zamknięcie i unieważnienie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7CAA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35AB0F" w14:textId="5E8DCBF2" w:rsidR="009C0EDB" w:rsidRDefault="009C0ED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276527" w:history="1">
            <w:r w:rsidRPr="006B004F">
              <w:rPr>
                <w:rStyle w:val="Hipercze"/>
                <w:noProof/>
              </w:rPr>
              <w:t>Rozdział XVIII – Klauzula informacyjna 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7CAA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F02FF8" w14:textId="2C6231A9" w:rsidR="009C0EDB" w:rsidRDefault="009C0ED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276528" w:history="1">
            <w:r w:rsidRPr="006B004F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7CAA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C14E40" w14:textId="606D2EE8" w:rsidR="001C68BE" w:rsidRDefault="00DC5B9B" w:rsidP="006A4060">
          <w:pPr>
            <w:spacing w:line="360" w:lineRule="auto"/>
            <w:jc w:val="left"/>
            <w:rPr>
              <w:rFonts w:ascii="Arial" w:hAnsi="Arial" w:cs="Arial"/>
              <w:b/>
              <w:bCs/>
              <w:caps/>
              <w:sz w:val="22"/>
              <w:szCs w:val="22"/>
            </w:rPr>
          </w:pPr>
          <w:r w:rsidRPr="003271B9">
            <w:rPr>
              <w:rFonts w:ascii="Arial" w:hAnsi="Arial" w:cs="Arial"/>
              <w:b/>
              <w:bCs/>
              <w:caps/>
              <w:sz w:val="22"/>
              <w:szCs w:val="22"/>
            </w:rPr>
            <w:fldChar w:fldCharType="end"/>
          </w:r>
        </w:p>
        <w:p w14:paraId="474E3A09" w14:textId="77777777" w:rsidR="001C68BE" w:rsidRDefault="001C68BE" w:rsidP="006A4060">
          <w:pPr>
            <w:spacing w:line="360" w:lineRule="auto"/>
            <w:jc w:val="left"/>
            <w:rPr>
              <w:rFonts w:ascii="Arial" w:hAnsi="Arial" w:cs="Arial"/>
              <w:b/>
              <w:bCs/>
              <w:caps/>
              <w:sz w:val="22"/>
              <w:szCs w:val="22"/>
            </w:rPr>
          </w:pPr>
        </w:p>
        <w:p w14:paraId="273E66E1" w14:textId="77777777" w:rsidR="004D1329" w:rsidRDefault="004D1329" w:rsidP="006A4060">
          <w:pPr>
            <w:spacing w:line="360" w:lineRule="auto"/>
            <w:jc w:val="left"/>
            <w:rPr>
              <w:rFonts w:ascii="Arial" w:hAnsi="Arial" w:cs="Arial"/>
              <w:sz w:val="22"/>
              <w:szCs w:val="22"/>
            </w:rPr>
          </w:pPr>
        </w:p>
        <w:p w14:paraId="5DAC5BC9" w14:textId="77777777" w:rsidR="004D1329" w:rsidRDefault="004D1329" w:rsidP="006A4060">
          <w:pPr>
            <w:spacing w:line="360" w:lineRule="auto"/>
            <w:jc w:val="left"/>
            <w:rPr>
              <w:rFonts w:ascii="Arial" w:hAnsi="Arial" w:cs="Arial"/>
              <w:sz w:val="22"/>
              <w:szCs w:val="22"/>
            </w:rPr>
          </w:pPr>
        </w:p>
        <w:p w14:paraId="0B5B91C1" w14:textId="77777777" w:rsidR="004D1329" w:rsidRDefault="004D1329" w:rsidP="006A4060">
          <w:pPr>
            <w:spacing w:line="360" w:lineRule="auto"/>
            <w:jc w:val="left"/>
            <w:rPr>
              <w:rFonts w:ascii="Arial" w:hAnsi="Arial" w:cs="Arial"/>
              <w:sz w:val="22"/>
              <w:szCs w:val="22"/>
            </w:rPr>
          </w:pPr>
        </w:p>
        <w:p w14:paraId="58A6275B" w14:textId="77777777" w:rsidR="004D1329" w:rsidRDefault="004D1329" w:rsidP="006A4060">
          <w:pPr>
            <w:spacing w:line="360" w:lineRule="auto"/>
            <w:jc w:val="left"/>
            <w:rPr>
              <w:rFonts w:ascii="Arial" w:hAnsi="Arial" w:cs="Arial"/>
              <w:sz w:val="22"/>
              <w:szCs w:val="22"/>
            </w:rPr>
          </w:pPr>
        </w:p>
        <w:p w14:paraId="43FC8B9E" w14:textId="77777777" w:rsidR="004D1329" w:rsidRDefault="004D1329" w:rsidP="006A4060">
          <w:pPr>
            <w:spacing w:line="360" w:lineRule="auto"/>
            <w:jc w:val="left"/>
            <w:rPr>
              <w:rFonts w:ascii="Arial" w:hAnsi="Arial" w:cs="Arial"/>
              <w:sz w:val="22"/>
              <w:szCs w:val="22"/>
            </w:rPr>
          </w:pPr>
        </w:p>
        <w:p w14:paraId="6DC892C2" w14:textId="77777777" w:rsidR="004D1329" w:rsidRDefault="004D1329" w:rsidP="006A4060">
          <w:pPr>
            <w:spacing w:line="360" w:lineRule="auto"/>
            <w:jc w:val="left"/>
            <w:rPr>
              <w:rFonts w:ascii="Arial" w:hAnsi="Arial" w:cs="Arial"/>
              <w:sz w:val="22"/>
              <w:szCs w:val="22"/>
            </w:rPr>
          </w:pPr>
        </w:p>
        <w:p w14:paraId="6B465DA1" w14:textId="77777777" w:rsidR="004D1329" w:rsidRDefault="004D1329" w:rsidP="006A4060">
          <w:pPr>
            <w:spacing w:line="360" w:lineRule="auto"/>
            <w:jc w:val="left"/>
            <w:rPr>
              <w:rFonts w:ascii="Arial" w:hAnsi="Arial" w:cs="Arial"/>
              <w:sz w:val="22"/>
              <w:szCs w:val="22"/>
            </w:rPr>
          </w:pPr>
        </w:p>
        <w:p w14:paraId="0DF67B9A" w14:textId="42B31556" w:rsidR="00DC5B9B" w:rsidRPr="003271B9" w:rsidRDefault="00DC238D" w:rsidP="006A4060">
          <w:pPr>
            <w:spacing w:line="360" w:lineRule="auto"/>
            <w:jc w:val="left"/>
            <w:rPr>
              <w:rFonts w:ascii="Arial" w:hAnsi="Arial" w:cs="Arial"/>
              <w:sz w:val="22"/>
              <w:szCs w:val="22"/>
            </w:rPr>
          </w:pPr>
        </w:p>
      </w:sdtContent>
    </w:sdt>
    <w:p w14:paraId="1904450F" w14:textId="20C0D47C" w:rsidR="0042521F" w:rsidRPr="001C68BE" w:rsidRDefault="00D73AD6" w:rsidP="006A4060">
      <w:pPr>
        <w:pStyle w:val="Nagwek1"/>
        <w:jc w:val="left"/>
        <w:rPr>
          <w:sz w:val="22"/>
          <w:szCs w:val="22"/>
        </w:rPr>
      </w:pPr>
      <w:bookmarkStart w:id="0" w:name="_Toc228276510"/>
      <w:r w:rsidRPr="003271B9">
        <w:rPr>
          <w:sz w:val="22"/>
          <w:szCs w:val="22"/>
        </w:rPr>
        <w:lastRenderedPageBreak/>
        <w:t>Rozdział I</w:t>
      </w:r>
      <w:r w:rsidR="003E10F6" w:rsidRPr="003271B9">
        <w:rPr>
          <w:sz w:val="22"/>
          <w:szCs w:val="22"/>
        </w:rPr>
        <w:t xml:space="preserve"> –</w:t>
      </w:r>
      <w:r w:rsidR="00900672" w:rsidRPr="003271B9">
        <w:rPr>
          <w:sz w:val="22"/>
          <w:szCs w:val="22"/>
        </w:rPr>
        <w:t xml:space="preserve"> Informacje </w:t>
      </w:r>
      <w:r w:rsidR="000B794C" w:rsidRPr="003271B9">
        <w:rPr>
          <w:sz w:val="22"/>
          <w:szCs w:val="22"/>
        </w:rPr>
        <w:t>o</w:t>
      </w:r>
      <w:r w:rsidR="00900672" w:rsidRPr="003271B9">
        <w:rPr>
          <w:sz w:val="22"/>
          <w:szCs w:val="22"/>
        </w:rPr>
        <w:t>gólne</w:t>
      </w:r>
      <w:bookmarkEnd w:id="0"/>
    </w:p>
    <w:p w14:paraId="18C2EB5C" w14:textId="5D054395" w:rsidR="00500A7A" w:rsidRPr="003271B9" w:rsidRDefault="00500A7A" w:rsidP="006A4060">
      <w:pPr>
        <w:pStyle w:val="Akapitzlist"/>
        <w:numPr>
          <w:ilvl w:val="0"/>
          <w:numId w:val="19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3271B9">
        <w:rPr>
          <w:rFonts w:ascii="Arial" w:hAnsi="Arial" w:cs="Arial"/>
          <w:bCs/>
          <w:sz w:val="22"/>
          <w:szCs w:val="22"/>
        </w:rPr>
        <w:t xml:space="preserve">PKP Polskie Linie Kolejowe S.A. z siedzibą w Warszawie przy ulicy Targowej 74, </w:t>
      </w:r>
      <w:r w:rsidR="0039403A" w:rsidRPr="003271B9">
        <w:rPr>
          <w:rFonts w:ascii="Arial" w:hAnsi="Arial" w:cs="Arial"/>
          <w:bCs/>
          <w:sz w:val="22"/>
          <w:szCs w:val="22"/>
        </w:rPr>
        <w:t xml:space="preserve">Zakład Linii Kolejowych w Łodzi, ul. Tuwima 28, 90-002 Łódź, </w:t>
      </w:r>
      <w:r w:rsidRPr="003271B9">
        <w:rPr>
          <w:rFonts w:ascii="Arial" w:hAnsi="Arial" w:cs="Arial"/>
          <w:bCs/>
          <w:sz w:val="22"/>
          <w:szCs w:val="22"/>
        </w:rPr>
        <w:t>zwany dalej „</w:t>
      </w:r>
      <w:r w:rsidRPr="003271B9">
        <w:rPr>
          <w:rFonts w:ascii="Arial" w:hAnsi="Arial" w:cs="Arial"/>
          <w:b/>
          <w:bCs/>
          <w:sz w:val="22"/>
          <w:szCs w:val="22"/>
        </w:rPr>
        <w:t>Zamawiającym</w:t>
      </w:r>
      <w:r w:rsidRPr="003271B9">
        <w:rPr>
          <w:rFonts w:ascii="Arial" w:hAnsi="Arial" w:cs="Arial"/>
          <w:bCs/>
          <w:sz w:val="22"/>
          <w:szCs w:val="22"/>
        </w:rPr>
        <w:t>”</w:t>
      </w:r>
      <w:r w:rsidR="00516C4E" w:rsidRPr="003271B9">
        <w:rPr>
          <w:rFonts w:ascii="Arial" w:hAnsi="Arial" w:cs="Arial"/>
          <w:bCs/>
          <w:sz w:val="22"/>
          <w:szCs w:val="22"/>
        </w:rPr>
        <w:t xml:space="preserve"> </w:t>
      </w:r>
      <w:r w:rsidRPr="003271B9">
        <w:rPr>
          <w:rFonts w:ascii="Arial" w:hAnsi="Arial" w:cs="Arial"/>
          <w:bCs/>
          <w:sz w:val="22"/>
          <w:szCs w:val="22"/>
        </w:rPr>
        <w:t xml:space="preserve">zaprasza do składania ofert w postępowaniu prowadzonym w </w:t>
      </w:r>
      <w:r w:rsidR="001C4801" w:rsidRPr="003271B9">
        <w:rPr>
          <w:rFonts w:ascii="Arial" w:hAnsi="Arial" w:cs="Arial"/>
          <w:bCs/>
          <w:sz w:val="22"/>
          <w:szCs w:val="22"/>
        </w:rPr>
        <w:t>zapytania ofertowego otwartego</w:t>
      </w:r>
      <w:r w:rsidR="007B4BCD" w:rsidRPr="003271B9">
        <w:rPr>
          <w:rFonts w:ascii="Arial" w:hAnsi="Arial" w:cs="Arial"/>
          <w:bCs/>
          <w:sz w:val="22"/>
          <w:szCs w:val="22"/>
        </w:rPr>
        <w:t>.</w:t>
      </w:r>
    </w:p>
    <w:p w14:paraId="08CBDAB4" w14:textId="069121B5" w:rsidR="009710F9" w:rsidRPr="003271B9" w:rsidRDefault="006C44E3" w:rsidP="006A4060">
      <w:pPr>
        <w:pStyle w:val="Akapitzlist"/>
        <w:numPr>
          <w:ilvl w:val="0"/>
          <w:numId w:val="19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3271B9">
        <w:rPr>
          <w:rFonts w:ascii="Arial" w:hAnsi="Arial" w:cs="Arial"/>
          <w:bCs/>
          <w:sz w:val="22"/>
          <w:szCs w:val="22"/>
        </w:rPr>
        <w:t>Postępowanie</w:t>
      </w:r>
      <w:r w:rsidR="000C2966" w:rsidRPr="003271B9">
        <w:rPr>
          <w:rFonts w:ascii="Arial" w:hAnsi="Arial" w:cs="Arial"/>
          <w:bCs/>
          <w:sz w:val="22"/>
          <w:szCs w:val="22"/>
        </w:rPr>
        <w:t xml:space="preserve"> zakupowe</w:t>
      </w:r>
      <w:r w:rsidRPr="003271B9">
        <w:rPr>
          <w:rFonts w:ascii="Arial" w:hAnsi="Arial" w:cs="Arial"/>
          <w:sz w:val="22"/>
          <w:szCs w:val="22"/>
        </w:rPr>
        <w:t xml:space="preserve"> </w:t>
      </w:r>
      <w:r w:rsidR="00900672" w:rsidRPr="003271B9">
        <w:rPr>
          <w:rFonts w:ascii="Arial" w:hAnsi="Arial" w:cs="Arial"/>
          <w:sz w:val="22"/>
          <w:szCs w:val="22"/>
        </w:rPr>
        <w:t>prowadzon</w:t>
      </w:r>
      <w:r w:rsidRPr="003271B9">
        <w:rPr>
          <w:rFonts w:ascii="Arial" w:hAnsi="Arial" w:cs="Arial"/>
          <w:sz w:val="22"/>
          <w:szCs w:val="22"/>
        </w:rPr>
        <w:t>e</w:t>
      </w:r>
      <w:r w:rsidR="00900672" w:rsidRPr="003271B9">
        <w:rPr>
          <w:rFonts w:ascii="Arial" w:hAnsi="Arial" w:cs="Arial"/>
          <w:sz w:val="22"/>
          <w:szCs w:val="22"/>
        </w:rPr>
        <w:t xml:space="preserve"> jest</w:t>
      </w:r>
      <w:r w:rsidR="00366BF3" w:rsidRPr="003271B9">
        <w:rPr>
          <w:rFonts w:ascii="Arial" w:hAnsi="Arial" w:cs="Arial"/>
          <w:sz w:val="22"/>
          <w:szCs w:val="22"/>
        </w:rPr>
        <w:t xml:space="preserve"> </w:t>
      </w:r>
      <w:r w:rsidR="00900672" w:rsidRPr="003271B9">
        <w:rPr>
          <w:rFonts w:ascii="Arial" w:hAnsi="Arial" w:cs="Arial"/>
          <w:sz w:val="22"/>
          <w:szCs w:val="22"/>
        </w:rPr>
        <w:t xml:space="preserve">zgodnie z zasadami określonymi w </w:t>
      </w:r>
      <w:r w:rsidR="009710F9" w:rsidRPr="003271B9">
        <w:rPr>
          <w:rFonts w:ascii="Arial" w:hAnsi="Arial" w:cs="Arial"/>
          <w:sz w:val="22"/>
          <w:szCs w:val="22"/>
        </w:rPr>
        <w:t>„Regulaminie udzielania zamów</w:t>
      </w:r>
      <w:r w:rsidR="00B04772" w:rsidRPr="003271B9">
        <w:rPr>
          <w:rFonts w:ascii="Arial" w:hAnsi="Arial" w:cs="Arial"/>
          <w:sz w:val="22"/>
          <w:szCs w:val="22"/>
        </w:rPr>
        <w:t xml:space="preserve">ień </w:t>
      </w:r>
      <w:r w:rsidR="008253C1" w:rsidRPr="003271B9">
        <w:rPr>
          <w:rFonts w:ascii="Arial" w:hAnsi="Arial" w:cs="Arial"/>
          <w:sz w:val="22"/>
          <w:szCs w:val="22"/>
        </w:rPr>
        <w:t xml:space="preserve">logistycznych </w:t>
      </w:r>
      <w:r w:rsidR="009710F9" w:rsidRPr="003271B9">
        <w:rPr>
          <w:rFonts w:ascii="Arial" w:hAnsi="Arial" w:cs="Arial"/>
          <w:sz w:val="22"/>
          <w:szCs w:val="22"/>
        </w:rPr>
        <w:t>przez PKP Polskie Linie Kolejowe S.A.”</w:t>
      </w:r>
      <w:r w:rsidR="009710F9" w:rsidRPr="003271B9">
        <w:rPr>
          <w:rFonts w:ascii="Arial" w:hAnsi="Arial" w:cs="Arial"/>
          <w:b/>
          <w:sz w:val="22"/>
          <w:szCs w:val="22"/>
        </w:rPr>
        <w:t xml:space="preserve"> </w:t>
      </w:r>
      <w:r w:rsidR="00900672" w:rsidRPr="003271B9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3271B9">
        <w:rPr>
          <w:rFonts w:ascii="Arial" w:hAnsi="Arial" w:cs="Arial"/>
          <w:bCs/>
          <w:sz w:val="22"/>
          <w:szCs w:val="22"/>
        </w:rPr>
        <w:t>„</w:t>
      </w:r>
      <w:r w:rsidR="00900672" w:rsidRPr="003271B9">
        <w:rPr>
          <w:rFonts w:ascii="Arial" w:hAnsi="Arial" w:cs="Arial"/>
          <w:b/>
          <w:bCs/>
          <w:sz w:val="22"/>
          <w:szCs w:val="22"/>
        </w:rPr>
        <w:t>Regulamin</w:t>
      </w:r>
      <w:r w:rsidR="008E4497" w:rsidRPr="003271B9">
        <w:rPr>
          <w:rFonts w:ascii="Arial" w:hAnsi="Arial" w:cs="Arial"/>
          <w:bCs/>
          <w:sz w:val="22"/>
          <w:szCs w:val="22"/>
        </w:rPr>
        <w:t>”</w:t>
      </w:r>
      <w:r w:rsidR="002663D2" w:rsidRPr="003271B9">
        <w:rPr>
          <w:rFonts w:ascii="Arial" w:hAnsi="Arial" w:cs="Arial"/>
          <w:bCs/>
          <w:sz w:val="22"/>
          <w:szCs w:val="22"/>
        </w:rPr>
        <w:t>) dostępnego</w:t>
      </w:r>
      <w:r w:rsidR="00114F26" w:rsidRPr="003271B9">
        <w:rPr>
          <w:rFonts w:ascii="Arial" w:hAnsi="Arial" w:cs="Arial"/>
          <w:bCs/>
          <w:sz w:val="22"/>
          <w:szCs w:val="22"/>
        </w:rPr>
        <w:t xml:space="preserve"> pod adresem: </w:t>
      </w:r>
      <w:hyperlink r:id="rId12" w:history="1">
        <w:r w:rsidR="00114F26" w:rsidRPr="003271B9">
          <w:rPr>
            <w:rStyle w:val="Hipercze"/>
            <w:rFonts w:ascii="Arial" w:hAnsi="Arial" w:cs="Arial"/>
            <w:color w:val="000000" w:themeColor="text1"/>
            <w:sz w:val="22"/>
            <w:szCs w:val="22"/>
          </w:rPr>
          <w:t>https://platformazakupowa.plk-sa.pl</w:t>
        </w:r>
      </w:hyperlink>
      <w:r w:rsidR="00114F26" w:rsidRPr="003271B9">
        <w:rPr>
          <w:rFonts w:ascii="Arial" w:hAnsi="Arial" w:cs="Arial"/>
          <w:color w:val="000000" w:themeColor="text1"/>
          <w:sz w:val="22"/>
          <w:szCs w:val="22"/>
        </w:rPr>
        <w:t xml:space="preserve"> w</w:t>
      </w:r>
      <w:r w:rsidR="00114F26" w:rsidRPr="003271B9">
        <w:rPr>
          <w:rFonts w:ascii="Arial" w:hAnsi="Arial" w:cs="Arial"/>
          <w:sz w:val="22"/>
          <w:szCs w:val="22"/>
        </w:rPr>
        <w:t xml:space="preserve"> zakładce </w:t>
      </w:r>
      <w:r w:rsidR="00114F26" w:rsidRPr="003271B9">
        <w:rPr>
          <w:rFonts w:ascii="Arial" w:hAnsi="Arial" w:cs="Arial"/>
          <w:i/>
          <w:sz w:val="22"/>
          <w:szCs w:val="22"/>
        </w:rPr>
        <w:t>Regulacje i procedury procesu zakupowego.</w:t>
      </w:r>
      <w:r w:rsidR="00114F26" w:rsidRPr="003271B9">
        <w:rPr>
          <w:rFonts w:ascii="Arial" w:hAnsi="Arial" w:cs="Arial"/>
          <w:sz w:val="22"/>
          <w:szCs w:val="22"/>
        </w:rPr>
        <w:t xml:space="preserve"> </w:t>
      </w:r>
    </w:p>
    <w:p w14:paraId="08C6DF25" w14:textId="56690688" w:rsidR="002B67E0" w:rsidRPr="003271B9" w:rsidRDefault="002B67E0" w:rsidP="006A4060">
      <w:pPr>
        <w:pStyle w:val="Akapitzlist"/>
        <w:numPr>
          <w:ilvl w:val="0"/>
          <w:numId w:val="19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3271B9">
        <w:rPr>
          <w:rFonts w:ascii="Arial" w:hAnsi="Arial" w:cs="Arial"/>
          <w:sz w:val="22"/>
          <w:szCs w:val="22"/>
        </w:rPr>
        <w:t xml:space="preserve">Postępowanie zakupowe prowadzone jest w języku polskim. Wszystkie dokumenty i oświadczenia składane w Postępowaniu zakupowym, które zostały sporządzone w języku obcym przekazuje się wraz z tłumaczeniem na język polski. </w:t>
      </w:r>
    </w:p>
    <w:p w14:paraId="6BC60F88" w14:textId="7AB4C7CB" w:rsidR="00FC3CD3" w:rsidRPr="003271B9" w:rsidRDefault="00FC3CD3" w:rsidP="006A4060">
      <w:pPr>
        <w:pStyle w:val="Akapitzlist"/>
        <w:numPr>
          <w:ilvl w:val="0"/>
          <w:numId w:val="19"/>
        </w:numPr>
        <w:spacing w:line="360" w:lineRule="auto"/>
        <w:ind w:left="284" w:hanging="284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3271B9">
        <w:rPr>
          <w:rFonts w:ascii="Arial" w:hAnsi="Arial" w:cs="Arial"/>
          <w:bCs/>
          <w:sz w:val="22"/>
          <w:szCs w:val="22"/>
        </w:rPr>
        <w:t>Postępowanie prowadzone jest za pomocą Platformy Zakupowej Zamawiającego (dalej: „</w:t>
      </w:r>
      <w:r w:rsidRPr="003271B9">
        <w:rPr>
          <w:rFonts w:ascii="Arial" w:hAnsi="Arial" w:cs="Arial"/>
          <w:b/>
          <w:bCs/>
          <w:sz w:val="22"/>
          <w:szCs w:val="22"/>
        </w:rPr>
        <w:t>Platforma</w:t>
      </w:r>
      <w:r w:rsidRPr="003271B9">
        <w:rPr>
          <w:rFonts w:ascii="Arial" w:hAnsi="Arial" w:cs="Arial"/>
          <w:bCs/>
          <w:sz w:val="22"/>
          <w:szCs w:val="22"/>
        </w:rPr>
        <w:t>”</w:t>
      </w:r>
      <w:r w:rsidR="001F7C63" w:rsidRPr="003271B9">
        <w:rPr>
          <w:rFonts w:ascii="Arial" w:hAnsi="Arial" w:cs="Arial"/>
          <w:bCs/>
          <w:sz w:val="22"/>
          <w:szCs w:val="22"/>
        </w:rPr>
        <w:t xml:space="preserve"> lub „</w:t>
      </w:r>
      <w:r w:rsidR="001F7C63" w:rsidRPr="003271B9">
        <w:rPr>
          <w:rFonts w:ascii="Arial" w:hAnsi="Arial" w:cs="Arial"/>
          <w:b/>
          <w:bCs/>
          <w:sz w:val="22"/>
          <w:szCs w:val="22"/>
        </w:rPr>
        <w:t>Platforma Zakupowa</w:t>
      </w:r>
      <w:r w:rsidR="001F7C63" w:rsidRPr="003271B9">
        <w:rPr>
          <w:rFonts w:ascii="Arial" w:hAnsi="Arial" w:cs="Arial"/>
          <w:bCs/>
          <w:sz w:val="22"/>
          <w:szCs w:val="22"/>
        </w:rPr>
        <w:t>”</w:t>
      </w:r>
      <w:r w:rsidRPr="003271B9">
        <w:rPr>
          <w:rFonts w:ascii="Arial" w:hAnsi="Arial" w:cs="Arial"/>
          <w:bCs/>
          <w:sz w:val="22"/>
          <w:szCs w:val="22"/>
        </w:rPr>
        <w:t xml:space="preserve">) </w:t>
      </w:r>
      <w:r w:rsidR="00114F26" w:rsidRPr="003271B9">
        <w:rPr>
          <w:rFonts w:ascii="Arial" w:hAnsi="Arial" w:cs="Arial"/>
          <w:bCs/>
          <w:sz w:val="22"/>
          <w:szCs w:val="22"/>
        </w:rPr>
        <w:t>dostępnej</w:t>
      </w:r>
      <w:r w:rsidR="00343452" w:rsidRPr="003271B9">
        <w:rPr>
          <w:rFonts w:ascii="Arial" w:hAnsi="Arial" w:cs="Arial"/>
          <w:bCs/>
          <w:sz w:val="22"/>
          <w:szCs w:val="22"/>
        </w:rPr>
        <w:t xml:space="preserve"> pod adresem: </w:t>
      </w:r>
      <w:hyperlink r:id="rId13" w:history="1">
        <w:r w:rsidR="00343452" w:rsidRPr="003271B9">
          <w:rPr>
            <w:rStyle w:val="Hipercze"/>
            <w:rFonts w:ascii="Arial" w:hAnsi="Arial" w:cs="Arial"/>
            <w:color w:val="000000" w:themeColor="text1"/>
            <w:sz w:val="22"/>
            <w:szCs w:val="22"/>
          </w:rPr>
          <w:t>https://platformazakupowa.plk-sa.pl</w:t>
        </w:r>
      </w:hyperlink>
    </w:p>
    <w:p w14:paraId="1E569ECE" w14:textId="0C8FC760" w:rsidR="00A00C1E" w:rsidRPr="003271B9" w:rsidRDefault="00A00C1E" w:rsidP="006A4060">
      <w:pPr>
        <w:pStyle w:val="Akapitzlist"/>
        <w:numPr>
          <w:ilvl w:val="0"/>
          <w:numId w:val="19"/>
        </w:numPr>
        <w:spacing w:line="360" w:lineRule="auto"/>
        <w:ind w:left="284" w:hanging="284"/>
        <w:rPr>
          <w:rFonts w:ascii="Arial" w:hAnsi="Arial" w:cs="Arial"/>
          <w:bCs/>
          <w:color w:val="000000" w:themeColor="text1"/>
          <w:sz w:val="22"/>
          <w:szCs w:val="22"/>
        </w:rPr>
      </w:pPr>
      <w:r w:rsidRPr="003271B9">
        <w:rPr>
          <w:rStyle w:val="Hipercze"/>
          <w:rFonts w:ascii="Arial" w:hAnsi="Arial" w:cs="Arial"/>
          <w:color w:val="000000" w:themeColor="text1"/>
          <w:sz w:val="22"/>
          <w:szCs w:val="22"/>
          <w:u w:val="none"/>
        </w:rPr>
        <w:t xml:space="preserve">Na Platformie Zakupowej w zakładce </w:t>
      </w:r>
      <w:r w:rsidRPr="003271B9">
        <w:rPr>
          <w:rStyle w:val="Hipercze"/>
          <w:rFonts w:ascii="Arial" w:hAnsi="Arial" w:cs="Arial"/>
          <w:i/>
          <w:color w:val="000000" w:themeColor="text1"/>
          <w:sz w:val="22"/>
          <w:szCs w:val="22"/>
          <w:u w:val="none"/>
        </w:rPr>
        <w:t>Regulacje i procedury procesu zakupowego</w:t>
      </w:r>
      <w:r w:rsidRPr="003271B9">
        <w:rPr>
          <w:rStyle w:val="Hipercze"/>
          <w:rFonts w:ascii="Arial" w:hAnsi="Arial" w:cs="Arial"/>
          <w:color w:val="000000" w:themeColor="text1"/>
          <w:sz w:val="22"/>
          <w:szCs w:val="22"/>
          <w:u w:val="none"/>
        </w:rPr>
        <w:t xml:space="preserve"> dostępny jest </w:t>
      </w:r>
      <w:r w:rsidRPr="003271B9">
        <w:rPr>
          <w:rStyle w:val="Hipercze"/>
          <w:rFonts w:ascii="Arial" w:hAnsi="Arial" w:cs="Arial"/>
          <w:b/>
          <w:color w:val="000000" w:themeColor="text1"/>
          <w:sz w:val="22"/>
          <w:szCs w:val="22"/>
          <w:u w:val="none"/>
        </w:rPr>
        <w:t>Podręcznik dla Wykonawców</w:t>
      </w:r>
      <w:r w:rsidRPr="003271B9">
        <w:rPr>
          <w:rStyle w:val="Hipercze"/>
          <w:rFonts w:ascii="Arial" w:hAnsi="Arial" w:cs="Arial"/>
          <w:color w:val="000000" w:themeColor="text1"/>
          <w:sz w:val="22"/>
          <w:szCs w:val="22"/>
          <w:u w:val="none"/>
        </w:rPr>
        <w:t xml:space="preserve"> </w:t>
      </w:r>
      <w:r w:rsidR="001F7C63" w:rsidRPr="003271B9">
        <w:rPr>
          <w:rStyle w:val="Hipercze"/>
          <w:rFonts w:ascii="Arial" w:hAnsi="Arial" w:cs="Arial"/>
          <w:color w:val="000000" w:themeColor="text1"/>
          <w:sz w:val="22"/>
          <w:szCs w:val="22"/>
          <w:u w:val="none"/>
        </w:rPr>
        <w:t>wersja 1.</w:t>
      </w:r>
      <w:r w:rsidR="001C4801" w:rsidRPr="003271B9">
        <w:rPr>
          <w:rStyle w:val="Hipercze"/>
          <w:rFonts w:ascii="Arial" w:hAnsi="Arial" w:cs="Arial"/>
          <w:color w:val="000000" w:themeColor="text1"/>
          <w:sz w:val="22"/>
          <w:szCs w:val="22"/>
          <w:u w:val="none"/>
        </w:rPr>
        <w:t>4</w:t>
      </w:r>
      <w:r w:rsidR="00EF43E7" w:rsidRPr="003271B9">
        <w:rPr>
          <w:rStyle w:val="Hipercze"/>
          <w:rFonts w:ascii="Arial" w:hAnsi="Arial" w:cs="Arial"/>
          <w:color w:val="000000" w:themeColor="text1"/>
          <w:sz w:val="22"/>
          <w:szCs w:val="22"/>
          <w:u w:val="none"/>
        </w:rPr>
        <w:t xml:space="preserve"> </w:t>
      </w:r>
      <w:r w:rsidRPr="003271B9">
        <w:rPr>
          <w:rStyle w:val="Hipercze"/>
          <w:rFonts w:ascii="Arial" w:hAnsi="Arial" w:cs="Arial"/>
          <w:color w:val="000000" w:themeColor="text1"/>
          <w:sz w:val="22"/>
          <w:szCs w:val="22"/>
          <w:u w:val="none"/>
        </w:rPr>
        <w:t xml:space="preserve">(dalej: </w:t>
      </w:r>
      <w:r w:rsidR="004D1329">
        <w:rPr>
          <w:rStyle w:val="Hipercze"/>
          <w:rFonts w:ascii="Arial" w:hAnsi="Arial" w:cs="Arial"/>
          <w:color w:val="000000" w:themeColor="text1"/>
          <w:sz w:val="22"/>
          <w:szCs w:val="22"/>
          <w:u w:val="none"/>
        </w:rPr>
        <w:t>„</w:t>
      </w:r>
      <w:r w:rsidRPr="003271B9">
        <w:rPr>
          <w:rStyle w:val="Hipercze"/>
          <w:rFonts w:ascii="Arial" w:hAnsi="Arial" w:cs="Arial"/>
          <w:b/>
          <w:color w:val="000000" w:themeColor="text1"/>
          <w:sz w:val="22"/>
          <w:szCs w:val="22"/>
          <w:u w:val="none"/>
        </w:rPr>
        <w:t>Podręcznik</w:t>
      </w:r>
      <w:r w:rsidR="004D1329" w:rsidRPr="004D1329">
        <w:rPr>
          <w:rStyle w:val="Hipercze"/>
          <w:rFonts w:ascii="Arial" w:hAnsi="Arial" w:cs="Arial"/>
          <w:bCs/>
          <w:color w:val="000000" w:themeColor="text1"/>
          <w:sz w:val="22"/>
          <w:szCs w:val="22"/>
          <w:u w:val="none"/>
        </w:rPr>
        <w:t>”</w:t>
      </w:r>
      <w:r w:rsidRPr="003271B9">
        <w:rPr>
          <w:rStyle w:val="Hipercze"/>
          <w:rFonts w:ascii="Arial" w:hAnsi="Arial" w:cs="Arial"/>
          <w:color w:val="000000" w:themeColor="text1"/>
          <w:sz w:val="22"/>
          <w:szCs w:val="22"/>
          <w:u w:val="none"/>
        </w:rPr>
        <w:t>) zawierający opis sposobu korzystania z Platformy oraz jej wymagania techniczne. Wykonawca zobowiązany jest postępować</w:t>
      </w:r>
      <w:r w:rsidR="00572196" w:rsidRPr="003271B9">
        <w:rPr>
          <w:rStyle w:val="Hipercze"/>
          <w:rFonts w:ascii="Arial" w:hAnsi="Arial" w:cs="Arial"/>
          <w:color w:val="000000" w:themeColor="text1"/>
          <w:sz w:val="22"/>
          <w:szCs w:val="22"/>
          <w:u w:val="none"/>
        </w:rPr>
        <w:t xml:space="preserve"> zgodnie z instrukcjami zawartymi w Podręczniku.</w:t>
      </w:r>
    </w:p>
    <w:p w14:paraId="69706435" w14:textId="361D5BF9" w:rsidR="006017C3" w:rsidRPr="003271B9" w:rsidRDefault="006017C3" w:rsidP="006A4060">
      <w:pPr>
        <w:pStyle w:val="Akapitzlist"/>
        <w:numPr>
          <w:ilvl w:val="0"/>
          <w:numId w:val="19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3271B9">
        <w:rPr>
          <w:rFonts w:ascii="Arial" w:hAnsi="Arial" w:cs="Arial"/>
          <w:bCs/>
          <w:sz w:val="22"/>
          <w:szCs w:val="22"/>
        </w:rPr>
        <w:t>Wykonawca zobowiązany jest do zapoznania się z treścią Specyfikacji Warunków Zamówienia</w:t>
      </w:r>
      <w:r w:rsidR="00EA5F68" w:rsidRPr="003271B9">
        <w:rPr>
          <w:rFonts w:ascii="Arial" w:hAnsi="Arial" w:cs="Arial"/>
          <w:bCs/>
          <w:sz w:val="22"/>
          <w:szCs w:val="22"/>
        </w:rPr>
        <w:t xml:space="preserve"> oraz innych </w:t>
      </w:r>
      <w:r w:rsidR="004D1329">
        <w:rPr>
          <w:rFonts w:ascii="Arial" w:hAnsi="Arial" w:cs="Arial"/>
          <w:bCs/>
          <w:sz w:val="22"/>
          <w:szCs w:val="22"/>
        </w:rPr>
        <w:t>D</w:t>
      </w:r>
      <w:r w:rsidR="00EA5F68" w:rsidRPr="003271B9">
        <w:rPr>
          <w:rFonts w:ascii="Arial" w:hAnsi="Arial" w:cs="Arial"/>
          <w:bCs/>
          <w:sz w:val="22"/>
          <w:szCs w:val="22"/>
        </w:rPr>
        <w:t>okumentów zamówienia</w:t>
      </w:r>
      <w:r w:rsidR="001C35CE" w:rsidRPr="003271B9">
        <w:rPr>
          <w:rFonts w:ascii="Arial" w:hAnsi="Arial" w:cs="Arial"/>
          <w:bCs/>
          <w:sz w:val="22"/>
          <w:szCs w:val="22"/>
        </w:rPr>
        <w:t xml:space="preserve"> </w:t>
      </w:r>
      <w:r w:rsidRPr="003271B9">
        <w:rPr>
          <w:rFonts w:ascii="Arial" w:hAnsi="Arial" w:cs="Arial"/>
          <w:bCs/>
          <w:sz w:val="22"/>
          <w:szCs w:val="22"/>
        </w:rPr>
        <w:t>i uznaje się związanym określonymi w</w:t>
      </w:r>
      <w:r w:rsidR="0042521F" w:rsidRPr="003271B9">
        <w:rPr>
          <w:rFonts w:ascii="Arial" w:hAnsi="Arial" w:cs="Arial"/>
          <w:bCs/>
          <w:sz w:val="22"/>
          <w:szCs w:val="22"/>
        </w:rPr>
        <w:t> </w:t>
      </w:r>
      <w:r w:rsidRPr="003271B9">
        <w:rPr>
          <w:rFonts w:ascii="Arial" w:hAnsi="Arial" w:cs="Arial"/>
          <w:bCs/>
          <w:sz w:val="22"/>
          <w:szCs w:val="22"/>
        </w:rPr>
        <w:t>niej</w:t>
      </w:r>
      <w:r w:rsidR="001118DC" w:rsidRPr="003271B9">
        <w:rPr>
          <w:rFonts w:ascii="Arial" w:hAnsi="Arial" w:cs="Arial"/>
          <w:bCs/>
          <w:sz w:val="22"/>
          <w:szCs w:val="22"/>
        </w:rPr>
        <w:t xml:space="preserve"> postanowieniami i </w:t>
      </w:r>
      <w:r w:rsidR="00EA5F68" w:rsidRPr="003271B9">
        <w:rPr>
          <w:rFonts w:ascii="Arial" w:hAnsi="Arial" w:cs="Arial"/>
          <w:bCs/>
          <w:sz w:val="22"/>
          <w:szCs w:val="22"/>
        </w:rPr>
        <w:t>zasadami P</w:t>
      </w:r>
      <w:r w:rsidRPr="003271B9">
        <w:rPr>
          <w:rFonts w:ascii="Arial" w:hAnsi="Arial" w:cs="Arial"/>
          <w:bCs/>
          <w:sz w:val="22"/>
          <w:szCs w:val="22"/>
        </w:rPr>
        <w:t>ostępowania</w:t>
      </w:r>
      <w:r w:rsidR="004D1329">
        <w:rPr>
          <w:rFonts w:ascii="Arial" w:hAnsi="Arial" w:cs="Arial"/>
          <w:bCs/>
          <w:sz w:val="22"/>
          <w:szCs w:val="22"/>
        </w:rPr>
        <w:t>,</w:t>
      </w:r>
      <w:r w:rsidRPr="003271B9">
        <w:rPr>
          <w:rFonts w:ascii="Arial" w:hAnsi="Arial" w:cs="Arial"/>
          <w:bCs/>
          <w:sz w:val="22"/>
          <w:szCs w:val="22"/>
        </w:rPr>
        <w:t xml:space="preserve"> co potwierdza poprzez złożenie podpisanego oświadczenia stanowiącego Załącznik </w:t>
      </w:r>
      <w:r w:rsidR="00D753D6" w:rsidRPr="003271B9">
        <w:rPr>
          <w:rFonts w:ascii="Arial" w:hAnsi="Arial" w:cs="Arial"/>
          <w:bCs/>
          <w:sz w:val="22"/>
          <w:szCs w:val="22"/>
        </w:rPr>
        <w:t>nr</w:t>
      </w:r>
      <w:r w:rsidR="0023698A" w:rsidRPr="003271B9">
        <w:rPr>
          <w:rFonts w:ascii="Arial" w:hAnsi="Arial" w:cs="Arial"/>
          <w:bCs/>
          <w:sz w:val="22"/>
          <w:szCs w:val="22"/>
        </w:rPr>
        <w:t xml:space="preserve"> </w:t>
      </w:r>
      <w:r w:rsidR="00855261" w:rsidRPr="003271B9">
        <w:rPr>
          <w:rFonts w:ascii="Arial" w:hAnsi="Arial" w:cs="Arial"/>
          <w:bCs/>
          <w:sz w:val="22"/>
          <w:szCs w:val="22"/>
        </w:rPr>
        <w:t>4</w:t>
      </w:r>
      <w:r w:rsidR="0039403A" w:rsidRPr="003271B9">
        <w:rPr>
          <w:rFonts w:ascii="Arial" w:hAnsi="Arial" w:cs="Arial"/>
          <w:bCs/>
          <w:sz w:val="22"/>
          <w:szCs w:val="22"/>
        </w:rPr>
        <w:t xml:space="preserve"> </w:t>
      </w:r>
      <w:r w:rsidR="005C1DEA" w:rsidRPr="003271B9">
        <w:rPr>
          <w:rFonts w:ascii="Arial" w:hAnsi="Arial" w:cs="Arial"/>
          <w:bCs/>
          <w:sz w:val="22"/>
          <w:szCs w:val="22"/>
        </w:rPr>
        <w:t>do S</w:t>
      </w:r>
      <w:r w:rsidRPr="003271B9">
        <w:rPr>
          <w:rFonts w:ascii="Arial" w:hAnsi="Arial" w:cs="Arial"/>
          <w:bCs/>
          <w:sz w:val="22"/>
          <w:szCs w:val="22"/>
        </w:rPr>
        <w:t>WZ.</w:t>
      </w:r>
    </w:p>
    <w:p w14:paraId="17C133DA" w14:textId="465FADF8" w:rsidR="003B46CD" w:rsidRPr="003271B9" w:rsidRDefault="003B46CD" w:rsidP="006A4060">
      <w:pPr>
        <w:pStyle w:val="Akapitzlist"/>
        <w:numPr>
          <w:ilvl w:val="0"/>
          <w:numId w:val="19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3271B9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655CC3" w:rsidRPr="003271B9">
        <w:rPr>
          <w:rFonts w:ascii="Arial" w:hAnsi="Arial" w:cs="Arial"/>
          <w:bCs/>
          <w:sz w:val="22"/>
          <w:szCs w:val="22"/>
        </w:rPr>
        <w:t>w P</w:t>
      </w:r>
      <w:r w:rsidRPr="003271B9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3271B9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3271B9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3271B9">
        <w:rPr>
          <w:rFonts w:ascii="Arial" w:hAnsi="Arial" w:cs="Arial"/>
          <w:bCs/>
          <w:sz w:val="22"/>
          <w:szCs w:val="22"/>
        </w:rPr>
        <w:t xml:space="preserve">Wykonawcy występujący wspólnie w </w:t>
      </w:r>
      <w:r w:rsidR="00650048" w:rsidRPr="003271B9">
        <w:rPr>
          <w:rFonts w:ascii="Arial" w:hAnsi="Arial" w:cs="Arial"/>
          <w:bCs/>
          <w:sz w:val="22"/>
          <w:szCs w:val="22"/>
        </w:rPr>
        <w:t>P</w:t>
      </w:r>
      <w:r w:rsidR="00485C8A" w:rsidRPr="003271B9">
        <w:rPr>
          <w:rFonts w:ascii="Arial" w:hAnsi="Arial" w:cs="Arial"/>
          <w:bCs/>
          <w:sz w:val="22"/>
          <w:szCs w:val="22"/>
        </w:rPr>
        <w:t xml:space="preserve">ostępowaniu zobligowani są ustanowić pełnomocnika do reprezentowania ich w </w:t>
      </w:r>
      <w:r w:rsidR="00650048" w:rsidRPr="003271B9">
        <w:rPr>
          <w:rFonts w:ascii="Arial" w:hAnsi="Arial" w:cs="Arial"/>
          <w:bCs/>
          <w:sz w:val="22"/>
          <w:szCs w:val="22"/>
        </w:rPr>
        <w:t>P</w:t>
      </w:r>
      <w:r w:rsidR="00485C8A" w:rsidRPr="003271B9">
        <w:rPr>
          <w:rFonts w:ascii="Arial" w:hAnsi="Arial" w:cs="Arial"/>
          <w:bCs/>
          <w:sz w:val="22"/>
          <w:szCs w:val="22"/>
        </w:rPr>
        <w:t>ostępowaniu zakupowym.</w:t>
      </w:r>
      <w:r w:rsidR="00650048" w:rsidRPr="003271B9">
        <w:rPr>
          <w:rFonts w:ascii="Arial" w:hAnsi="Arial" w:cs="Arial"/>
          <w:bCs/>
          <w:sz w:val="22"/>
          <w:szCs w:val="22"/>
        </w:rPr>
        <w:t xml:space="preserve"> Pełnomocnictwo należy złożyć wraz z ofertą</w:t>
      </w:r>
      <w:r w:rsidR="007C6084" w:rsidRPr="003271B9">
        <w:rPr>
          <w:rFonts w:ascii="Arial" w:hAnsi="Arial" w:cs="Arial"/>
          <w:bCs/>
          <w:sz w:val="22"/>
          <w:szCs w:val="22"/>
        </w:rPr>
        <w:t>.</w:t>
      </w:r>
    </w:p>
    <w:p w14:paraId="151BC709" w14:textId="77777777" w:rsidR="00991797" w:rsidRDefault="00542FE4" w:rsidP="006A4060">
      <w:pPr>
        <w:numPr>
          <w:ilvl w:val="0"/>
          <w:numId w:val="19"/>
        </w:numPr>
        <w:spacing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3271B9">
        <w:rPr>
          <w:rFonts w:ascii="Arial" w:hAnsi="Arial" w:cs="Arial"/>
          <w:bCs/>
          <w:sz w:val="22"/>
          <w:szCs w:val="22"/>
        </w:rPr>
        <w:t xml:space="preserve">Wykonawca zobowiązany jest do zachowania w poufności wszelkich informacji prawnie chronionych uzyskanych w trakcie negocjacji oraz w trakcie realizacji umowy. </w:t>
      </w:r>
    </w:p>
    <w:p w14:paraId="12D1D0C5" w14:textId="60D2E158" w:rsidR="00E14AED" w:rsidRPr="00991797" w:rsidRDefault="004D1329" w:rsidP="006A4060">
      <w:pPr>
        <w:numPr>
          <w:ilvl w:val="0"/>
          <w:numId w:val="19"/>
        </w:numPr>
        <w:spacing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991797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  <w:r w:rsidRPr="00991797">
        <w:rPr>
          <w:rFonts w:ascii="Arial" w:hAnsi="Arial" w:cs="Arial"/>
          <w:bCs/>
          <w:sz w:val="22"/>
        </w:rPr>
        <w:t xml:space="preserve"> </w:t>
      </w:r>
    </w:p>
    <w:p w14:paraId="14AEB613" w14:textId="77777777" w:rsidR="00991797" w:rsidRDefault="00991797" w:rsidP="006A4060">
      <w:pPr>
        <w:spacing w:line="360" w:lineRule="auto"/>
        <w:jc w:val="left"/>
        <w:rPr>
          <w:rFonts w:ascii="Arial" w:hAnsi="Arial" w:cs="Arial"/>
          <w:bCs/>
          <w:sz w:val="22"/>
        </w:rPr>
      </w:pPr>
    </w:p>
    <w:p w14:paraId="46416CCD" w14:textId="77777777" w:rsidR="00991797" w:rsidRDefault="00991797" w:rsidP="006A4060">
      <w:pPr>
        <w:spacing w:line="360" w:lineRule="auto"/>
        <w:jc w:val="left"/>
        <w:rPr>
          <w:rFonts w:ascii="Arial" w:hAnsi="Arial" w:cs="Arial"/>
          <w:bCs/>
          <w:sz w:val="22"/>
        </w:rPr>
      </w:pPr>
    </w:p>
    <w:p w14:paraId="7BDAE2EC" w14:textId="77777777" w:rsidR="00991797" w:rsidRPr="00991797" w:rsidRDefault="00991797" w:rsidP="006A4060">
      <w:pPr>
        <w:spacing w:line="360" w:lineRule="auto"/>
        <w:jc w:val="left"/>
        <w:rPr>
          <w:rFonts w:ascii="Arial" w:hAnsi="Arial" w:cs="Arial"/>
          <w:bCs/>
          <w:sz w:val="22"/>
          <w:szCs w:val="22"/>
        </w:rPr>
      </w:pPr>
    </w:p>
    <w:p w14:paraId="626A97D9" w14:textId="77777777" w:rsidR="00E14AED" w:rsidRPr="00E14AED" w:rsidRDefault="00E14AED" w:rsidP="006A4060">
      <w:pPr>
        <w:pStyle w:val="Akapitzlist"/>
        <w:spacing w:line="360" w:lineRule="auto"/>
        <w:ind w:left="284"/>
        <w:rPr>
          <w:rFonts w:ascii="Arial" w:hAnsi="Arial" w:cs="Arial"/>
          <w:bCs/>
          <w:sz w:val="22"/>
        </w:rPr>
      </w:pPr>
    </w:p>
    <w:p w14:paraId="3EF1C34F" w14:textId="7344FF5F" w:rsidR="00BF2E60" w:rsidRPr="003271B9" w:rsidRDefault="00B564BE" w:rsidP="006A4060">
      <w:pPr>
        <w:pStyle w:val="Nagwek1"/>
        <w:jc w:val="left"/>
        <w:rPr>
          <w:sz w:val="22"/>
          <w:szCs w:val="22"/>
        </w:rPr>
      </w:pPr>
      <w:bookmarkStart w:id="1" w:name="_Toc228276511"/>
      <w:r w:rsidRPr="003271B9">
        <w:rPr>
          <w:sz w:val="22"/>
          <w:szCs w:val="22"/>
        </w:rPr>
        <w:lastRenderedPageBreak/>
        <w:t xml:space="preserve">Rozdział </w:t>
      </w:r>
      <w:r w:rsidR="00D73AD6" w:rsidRPr="003271B9">
        <w:rPr>
          <w:sz w:val="22"/>
          <w:szCs w:val="22"/>
        </w:rPr>
        <w:t>II</w:t>
      </w:r>
      <w:r w:rsidR="003E10F6" w:rsidRPr="003271B9">
        <w:rPr>
          <w:sz w:val="22"/>
          <w:szCs w:val="22"/>
        </w:rPr>
        <w:t xml:space="preserve"> –</w:t>
      </w:r>
      <w:r w:rsidR="00900672" w:rsidRPr="003271B9">
        <w:rPr>
          <w:sz w:val="22"/>
          <w:szCs w:val="22"/>
        </w:rPr>
        <w:t xml:space="preserve"> Opis </w:t>
      </w:r>
      <w:r w:rsidR="00E03C52" w:rsidRPr="003271B9">
        <w:rPr>
          <w:sz w:val="22"/>
          <w:szCs w:val="22"/>
        </w:rPr>
        <w:t>P</w:t>
      </w:r>
      <w:r w:rsidR="00900672" w:rsidRPr="003271B9">
        <w:rPr>
          <w:sz w:val="22"/>
          <w:szCs w:val="22"/>
        </w:rPr>
        <w:t>rzedmiot</w:t>
      </w:r>
      <w:r w:rsidR="001118DC" w:rsidRPr="003271B9">
        <w:rPr>
          <w:sz w:val="22"/>
          <w:szCs w:val="22"/>
        </w:rPr>
        <w:t xml:space="preserve">u </w:t>
      </w:r>
      <w:r w:rsidR="00E03C52" w:rsidRPr="003271B9">
        <w:rPr>
          <w:sz w:val="22"/>
          <w:szCs w:val="22"/>
        </w:rPr>
        <w:t>Z</w:t>
      </w:r>
      <w:r w:rsidR="001118DC" w:rsidRPr="003271B9">
        <w:rPr>
          <w:sz w:val="22"/>
          <w:szCs w:val="22"/>
        </w:rPr>
        <w:t>amówienia i termin wykonania</w:t>
      </w:r>
      <w:bookmarkEnd w:id="1"/>
      <w:r w:rsidRPr="003271B9">
        <w:rPr>
          <w:sz w:val="22"/>
          <w:szCs w:val="22"/>
        </w:rPr>
        <w:tab/>
      </w:r>
    </w:p>
    <w:p w14:paraId="507A3005" w14:textId="77777777" w:rsidR="00E14AED" w:rsidRPr="004E5C1B" w:rsidRDefault="00E14AED" w:rsidP="006A4060">
      <w:pPr>
        <w:numPr>
          <w:ilvl w:val="0"/>
          <w:numId w:val="10"/>
        </w:numPr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t xml:space="preserve">Przedmiot niniejszego Zamówienia stanowi: </w:t>
      </w:r>
      <w:r w:rsidRPr="004E5C1B">
        <w:rPr>
          <w:rFonts w:ascii="Arial" w:hAnsi="Arial" w:cs="Arial"/>
          <w:b/>
          <w:bCs/>
          <w:sz w:val="22"/>
          <w:szCs w:val="22"/>
        </w:rPr>
        <w:t>„</w:t>
      </w:r>
      <w:r w:rsidRPr="00DC7092">
        <w:rPr>
          <w:rFonts w:ascii="Arial" w:hAnsi="Arial" w:cs="Arial"/>
          <w:b/>
          <w:bCs/>
          <w:sz w:val="22"/>
          <w:szCs w:val="22"/>
        </w:rPr>
        <w:t>Konserwacja pomp zatapialnych w przepompowniach w wybranych lokalizacjach na terenie Zakładu Linii Kolejowych w Łodzi”</w:t>
      </w:r>
      <w:r w:rsidRPr="004E5C1B">
        <w:rPr>
          <w:rFonts w:ascii="Arial" w:hAnsi="Arial" w:cs="Arial"/>
          <w:b/>
          <w:bCs/>
          <w:sz w:val="22"/>
          <w:szCs w:val="22"/>
        </w:rPr>
        <w:t xml:space="preserve"> </w:t>
      </w:r>
      <w:r w:rsidRPr="004E5C1B">
        <w:rPr>
          <w:rFonts w:ascii="Arial" w:hAnsi="Arial" w:cs="Arial"/>
          <w:sz w:val="22"/>
          <w:szCs w:val="22"/>
        </w:rPr>
        <w:t>(dalej: „</w:t>
      </w:r>
      <w:r w:rsidRPr="004E5C1B">
        <w:rPr>
          <w:rFonts w:ascii="Arial" w:hAnsi="Arial" w:cs="Arial"/>
          <w:b/>
          <w:sz w:val="22"/>
          <w:szCs w:val="22"/>
        </w:rPr>
        <w:t>Zamówienie</w:t>
      </w:r>
      <w:r w:rsidRPr="004E5C1B">
        <w:rPr>
          <w:rFonts w:ascii="Arial" w:hAnsi="Arial" w:cs="Arial"/>
          <w:sz w:val="22"/>
          <w:szCs w:val="22"/>
        </w:rPr>
        <w:t xml:space="preserve">”). </w:t>
      </w:r>
    </w:p>
    <w:p w14:paraId="7A910FDF" w14:textId="1C4F2614" w:rsidR="00E14AED" w:rsidRPr="004E5C1B" w:rsidRDefault="00E14AED" w:rsidP="006A4060">
      <w:pPr>
        <w:pStyle w:val="NormalnyWeb"/>
        <w:numPr>
          <w:ilvl w:val="0"/>
          <w:numId w:val="10"/>
        </w:numPr>
        <w:tabs>
          <w:tab w:val="left" w:pos="284"/>
        </w:tabs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t xml:space="preserve">Termin realizacji Zamówienia: </w:t>
      </w:r>
      <w:r w:rsidRPr="00991797">
        <w:rPr>
          <w:rFonts w:ascii="Arial" w:hAnsi="Arial" w:cs="Arial"/>
          <w:b/>
          <w:bCs/>
          <w:sz w:val="22"/>
          <w:szCs w:val="22"/>
        </w:rPr>
        <w:t>w ciągu 12 miesięcy od dnia podpisania umowy</w:t>
      </w:r>
      <w:r>
        <w:rPr>
          <w:rFonts w:ascii="Arial" w:hAnsi="Arial" w:cs="Arial"/>
          <w:sz w:val="22"/>
          <w:szCs w:val="22"/>
        </w:rPr>
        <w:t>.</w:t>
      </w:r>
    </w:p>
    <w:p w14:paraId="2A1AD8F9" w14:textId="77777777" w:rsidR="00E14AED" w:rsidRPr="004E5C1B" w:rsidRDefault="00E14AED" w:rsidP="006A4060">
      <w:pPr>
        <w:numPr>
          <w:ilvl w:val="0"/>
          <w:numId w:val="10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t>Szczegółowy Opis Przedmiotu Zamówienia (dalej: „</w:t>
      </w:r>
      <w:r w:rsidRPr="004E5C1B">
        <w:rPr>
          <w:rFonts w:ascii="Arial" w:hAnsi="Arial" w:cs="Arial"/>
          <w:b/>
          <w:sz w:val="22"/>
          <w:szCs w:val="22"/>
        </w:rPr>
        <w:t>OPZ</w:t>
      </w:r>
      <w:r w:rsidRPr="004E5C1B">
        <w:rPr>
          <w:rFonts w:ascii="Arial" w:hAnsi="Arial" w:cs="Arial"/>
          <w:sz w:val="22"/>
          <w:szCs w:val="22"/>
        </w:rPr>
        <w:t>”) stanowi Załącznik nr 1 do SWZ.</w:t>
      </w:r>
    </w:p>
    <w:p w14:paraId="63027EC7" w14:textId="77777777" w:rsidR="00E14AED" w:rsidRPr="00DC7092" w:rsidRDefault="00E14AED" w:rsidP="006A4060">
      <w:pPr>
        <w:numPr>
          <w:ilvl w:val="0"/>
          <w:numId w:val="10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t xml:space="preserve">Przedmiot Zamówienia </w:t>
      </w:r>
      <w:r>
        <w:rPr>
          <w:rFonts w:ascii="Arial" w:hAnsi="Arial" w:cs="Arial"/>
          <w:sz w:val="22"/>
          <w:szCs w:val="22"/>
        </w:rPr>
        <w:t xml:space="preserve">nie </w:t>
      </w:r>
      <w:r w:rsidRPr="004E5C1B">
        <w:rPr>
          <w:rFonts w:ascii="Arial" w:hAnsi="Arial" w:cs="Arial"/>
          <w:sz w:val="22"/>
          <w:szCs w:val="22"/>
        </w:rPr>
        <w:t>jest podzielony</w:t>
      </w:r>
      <w:r>
        <w:rPr>
          <w:rFonts w:ascii="Arial" w:hAnsi="Arial" w:cs="Arial"/>
          <w:sz w:val="22"/>
          <w:szCs w:val="22"/>
        </w:rPr>
        <w:t xml:space="preserve"> na</w:t>
      </w:r>
      <w:r w:rsidRPr="004E5C1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części</w:t>
      </w:r>
      <w:r w:rsidRPr="004E5C1B">
        <w:rPr>
          <w:rFonts w:ascii="Arial" w:hAnsi="Arial" w:cs="Arial"/>
          <w:sz w:val="22"/>
          <w:szCs w:val="22"/>
        </w:rPr>
        <w:t>.</w:t>
      </w:r>
    </w:p>
    <w:p w14:paraId="71C68C94" w14:textId="2B14E740" w:rsidR="00E14AED" w:rsidRDefault="00E14AED" w:rsidP="006A4060">
      <w:pPr>
        <w:numPr>
          <w:ilvl w:val="0"/>
          <w:numId w:val="10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356255">
        <w:rPr>
          <w:rFonts w:ascii="Arial" w:hAnsi="Arial" w:cs="Arial"/>
          <w:sz w:val="22"/>
          <w:szCs w:val="22"/>
        </w:rPr>
        <w:t xml:space="preserve">Zamawiający zastrzega na swoją rzecz prawo rozszerzenia zakresu Zamówienia o </w:t>
      </w:r>
      <w:r w:rsidR="00991797">
        <w:rPr>
          <w:rFonts w:ascii="Arial" w:hAnsi="Arial" w:cs="Arial"/>
          <w:sz w:val="22"/>
          <w:szCs w:val="22"/>
        </w:rPr>
        <w:t xml:space="preserve">dodatkowe </w:t>
      </w:r>
      <w:r w:rsidRPr="00356255">
        <w:rPr>
          <w:rFonts w:ascii="Arial" w:hAnsi="Arial" w:cs="Arial"/>
          <w:sz w:val="22"/>
          <w:szCs w:val="22"/>
        </w:rPr>
        <w:t>usługi</w:t>
      </w:r>
      <w:r w:rsidR="00991797">
        <w:rPr>
          <w:rFonts w:ascii="Arial" w:hAnsi="Arial" w:cs="Arial"/>
          <w:sz w:val="22"/>
          <w:szCs w:val="22"/>
        </w:rPr>
        <w:t>,</w:t>
      </w:r>
      <w:r w:rsidRPr="00356255">
        <w:rPr>
          <w:rFonts w:ascii="Arial" w:hAnsi="Arial" w:cs="Arial"/>
          <w:sz w:val="22"/>
          <w:szCs w:val="22"/>
        </w:rPr>
        <w:t xml:space="preserve"> uwzględniające dodatkowe, bieżące potrzeby Zamawiającego (dalej: „</w:t>
      </w:r>
      <w:r w:rsidRPr="00991797">
        <w:rPr>
          <w:rFonts w:ascii="Arial" w:hAnsi="Arial" w:cs="Arial"/>
          <w:b/>
          <w:bCs/>
          <w:sz w:val="22"/>
          <w:szCs w:val="22"/>
        </w:rPr>
        <w:t>Prawo opcji</w:t>
      </w:r>
      <w:r w:rsidRPr="00356255">
        <w:rPr>
          <w:rFonts w:ascii="Arial" w:hAnsi="Arial" w:cs="Arial"/>
          <w:sz w:val="22"/>
          <w:szCs w:val="22"/>
        </w:rPr>
        <w:t>”). Usługi w ramach Prawa Opcji stanowić będą nie więcej niż 30% wartości netto zamówienia dla Usług, o których jest mowa w §1 i będą poleg</w:t>
      </w:r>
      <w:r>
        <w:rPr>
          <w:rFonts w:ascii="Arial" w:hAnsi="Arial" w:cs="Arial"/>
          <w:sz w:val="22"/>
          <w:szCs w:val="22"/>
        </w:rPr>
        <w:t>ać na dokonywaniu</w:t>
      </w:r>
      <w:r w:rsidRPr="00356255">
        <w:rPr>
          <w:rFonts w:ascii="Arial" w:hAnsi="Arial" w:cs="Arial"/>
          <w:sz w:val="22"/>
          <w:szCs w:val="22"/>
        </w:rPr>
        <w:t xml:space="preserve"> zamówień na warunkach określonych w Umowie</w:t>
      </w:r>
    </w:p>
    <w:p w14:paraId="690C065F" w14:textId="77777777" w:rsidR="00E14AED" w:rsidRPr="00D55BC3" w:rsidRDefault="00E14AED" w:rsidP="006A4060">
      <w:pPr>
        <w:numPr>
          <w:ilvl w:val="0"/>
          <w:numId w:val="10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356255">
        <w:rPr>
          <w:rFonts w:ascii="Arial" w:hAnsi="Arial" w:cs="Arial"/>
          <w:sz w:val="22"/>
          <w:szCs w:val="22"/>
        </w:rPr>
        <w:t>Usługi wykonywane w ramach Prawa Opcji realizowane będą na podstawie pisemnych zamówień kierowanych przez Zamawiającego do Wykonawcy z terminem realizacji określonym w umowie i będą realiz</w:t>
      </w:r>
      <w:r>
        <w:rPr>
          <w:rFonts w:ascii="Arial" w:hAnsi="Arial" w:cs="Arial"/>
          <w:sz w:val="22"/>
          <w:szCs w:val="22"/>
        </w:rPr>
        <w:t>owane na zasadach określonych w</w:t>
      </w:r>
      <w:r w:rsidRPr="00356255">
        <w:rPr>
          <w:rFonts w:ascii="Arial" w:hAnsi="Arial" w:cs="Arial"/>
          <w:sz w:val="22"/>
          <w:szCs w:val="22"/>
        </w:rPr>
        <w:t xml:space="preserve"> umowie</w:t>
      </w:r>
    </w:p>
    <w:p w14:paraId="0D5D470D" w14:textId="77777777" w:rsidR="00E14AED" w:rsidRPr="004E5C1B" w:rsidRDefault="00E14AED" w:rsidP="006A4060">
      <w:pPr>
        <w:pStyle w:val="Tekstpodstawowywcity"/>
        <w:numPr>
          <w:ilvl w:val="0"/>
          <w:numId w:val="10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4E5C1B">
        <w:rPr>
          <w:sz w:val="22"/>
          <w:szCs w:val="22"/>
        </w:rPr>
        <w:t>Zamawiający nie przewiduje udzielenia Zamówień, o których mowa w §19 ust. 2 pkt 7 Regulaminu polegających na powtórzeniu tego samego rodzaju zamówień.</w:t>
      </w:r>
    </w:p>
    <w:p w14:paraId="4E7B7DB6" w14:textId="77777777" w:rsidR="00E14AED" w:rsidRPr="004E5C1B" w:rsidRDefault="00E14AED" w:rsidP="006A4060">
      <w:pPr>
        <w:pStyle w:val="Tekstpodstawowywcity"/>
        <w:numPr>
          <w:ilvl w:val="0"/>
          <w:numId w:val="10"/>
        </w:numPr>
        <w:tabs>
          <w:tab w:val="left" w:pos="284"/>
        </w:tabs>
        <w:spacing w:line="360" w:lineRule="auto"/>
        <w:ind w:left="284" w:hanging="284"/>
        <w:jc w:val="left"/>
        <w:rPr>
          <w:sz w:val="22"/>
          <w:szCs w:val="22"/>
        </w:rPr>
      </w:pPr>
      <w:r w:rsidRPr="004E5C1B">
        <w:rPr>
          <w:sz w:val="22"/>
          <w:szCs w:val="22"/>
        </w:rPr>
        <w:t>Zamawiający nie wyraża zgody na powierzenie podwykonawcom realizacji jakichkolwiek elementów Zamówienia.</w:t>
      </w:r>
    </w:p>
    <w:p w14:paraId="06499067" w14:textId="77777777" w:rsidR="00710CAF" w:rsidRPr="003271B9" w:rsidRDefault="00710CAF" w:rsidP="006A4060">
      <w:pPr>
        <w:pStyle w:val="Tekstpodstawowywcity"/>
        <w:tabs>
          <w:tab w:val="left" w:pos="284"/>
          <w:tab w:val="left" w:pos="426"/>
        </w:tabs>
        <w:spacing w:line="360" w:lineRule="auto"/>
        <w:ind w:left="0" w:firstLine="0"/>
        <w:jc w:val="left"/>
        <w:rPr>
          <w:sz w:val="22"/>
          <w:szCs w:val="22"/>
        </w:rPr>
      </w:pPr>
    </w:p>
    <w:p w14:paraId="21949887" w14:textId="591A98F9" w:rsidR="00900672" w:rsidRPr="003271B9" w:rsidRDefault="00B564BE" w:rsidP="006A4060">
      <w:pPr>
        <w:pStyle w:val="Nagwek1"/>
        <w:jc w:val="left"/>
        <w:rPr>
          <w:sz w:val="22"/>
          <w:szCs w:val="22"/>
        </w:rPr>
      </w:pPr>
      <w:bookmarkStart w:id="2" w:name="_Toc228276512"/>
      <w:r w:rsidRPr="003271B9">
        <w:rPr>
          <w:sz w:val="22"/>
          <w:szCs w:val="22"/>
        </w:rPr>
        <w:t xml:space="preserve">Rozdział </w:t>
      </w:r>
      <w:r w:rsidR="00D73AD6" w:rsidRPr="003271B9">
        <w:rPr>
          <w:sz w:val="22"/>
          <w:szCs w:val="22"/>
        </w:rPr>
        <w:t>III</w:t>
      </w:r>
      <w:r w:rsidR="003E10F6" w:rsidRPr="003271B9">
        <w:rPr>
          <w:sz w:val="22"/>
          <w:szCs w:val="22"/>
        </w:rPr>
        <w:t xml:space="preserve"> –</w:t>
      </w:r>
      <w:r w:rsidR="00900672" w:rsidRPr="003271B9">
        <w:rPr>
          <w:sz w:val="22"/>
          <w:szCs w:val="22"/>
        </w:rPr>
        <w:t xml:space="preserve"> </w:t>
      </w:r>
      <w:r w:rsidR="00C06FC6" w:rsidRPr="003271B9">
        <w:rPr>
          <w:sz w:val="22"/>
          <w:szCs w:val="22"/>
        </w:rPr>
        <w:t>Warunki udziału w postępowaniu i informacja o wymaganych dokumentach</w:t>
      </w:r>
      <w:bookmarkEnd w:id="2"/>
    </w:p>
    <w:p w14:paraId="35F3EECD" w14:textId="77777777" w:rsidR="007A6EBD" w:rsidRPr="004E5C1B" w:rsidRDefault="007A6EBD" w:rsidP="006A4060">
      <w:pPr>
        <w:numPr>
          <w:ilvl w:val="1"/>
          <w:numId w:val="39"/>
        </w:numPr>
        <w:tabs>
          <w:tab w:val="clear" w:pos="1440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t>O udzielenie Zamówienia może ubiegać się Wykonawca który:</w:t>
      </w:r>
    </w:p>
    <w:p w14:paraId="6A1CEDC9" w14:textId="77777777" w:rsidR="007A6EBD" w:rsidRPr="004E5C1B" w:rsidRDefault="007A6EBD" w:rsidP="006A4060">
      <w:pPr>
        <w:pStyle w:val="Akapitzlist"/>
        <w:numPr>
          <w:ilvl w:val="0"/>
          <w:numId w:val="2"/>
        </w:numPr>
        <w:spacing w:line="360" w:lineRule="auto"/>
        <w:ind w:left="284" w:firstLine="142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72DB2483" w14:textId="77777777" w:rsidR="007A6EBD" w:rsidRPr="004E5C1B" w:rsidRDefault="007A6EBD" w:rsidP="006A4060">
      <w:pPr>
        <w:numPr>
          <w:ilvl w:val="0"/>
          <w:numId w:val="2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t>posiada uprawnienia do prowadzenia określonej działalności gospodarczej lub zawodowej, o ile wynika to z odrębnych przepisów,</w:t>
      </w:r>
    </w:p>
    <w:p w14:paraId="5C14B664" w14:textId="77777777" w:rsidR="007A6EBD" w:rsidRPr="004E5C1B" w:rsidRDefault="007A6EBD" w:rsidP="006A4060">
      <w:pPr>
        <w:numPr>
          <w:ilvl w:val="0"/>
          <w:numId w:val="2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t xml:space="preserve">znajduje się w sytuacji ekonomicznej lub finansowej zapewniającej wykonanie Zamówienia, </w:t>
      </w:r>
    </w:p>
    <w:p w14:paraId="21A5FD76" w14:textId="77777777" w:rsidR="007A6EBD" w:rsidRPr="004E5C1B" w:rsidRDefault="007A6EBD" w:rsidP="006A4060">
      <w:pPr>
        <w:numPr>
          <w:ilvl w:val="0"/>
          <w:numId w:val="2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t>posiada zdolność techniczną lub zawodową do wykonania Zamówienia;</w:t>
      </w:r>
    </w:p>
    <w:p w14:paraId="77F95741" w14:textId="77777777" w:rsidR="007A6EBD" w:rsidRPr="004E5C1B" w:rsidRDefault="007A6EBD" w:rsidP="006A4060">
      <w:pPr>
        <w:numPr>
          <w:ilvl w:val="0"/>
          <w:numId w:val="2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t xml:space="preserve">którego oferta nie podlega odrzuceniu na podstawie § 30 ust. 1 Regulaminu </w:t>
      </w:r>
    </w:p>
    <w:p w14:paraId="33954C14" w14:textId="77777777" w:rsidR="007A6EBD" w:rsidRPr="004E5C1B" w:rsidRDefault="007A6EBD" w:rsidP="006A4060">
      <w:pPr>
        <w:tabs>
          <w:tab w:val="num" w:pos="709"/>
        </w:tabs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t xml:space="preserve">5a) którego oferta nie podlega odrzuceniu na podstawie przesłanek wskazanych w §30    ust.2 Regulaminu; </w:t>
      </w:r>
    </w:p>
    <w:p w14:paraId="019471A9" w14:textId="1892C4CA" w:rsidR="007A6EBD" w:rsidRPr="004E5C1B" w:rsidRDefault="007A6EBD" w:rsidP="006A4060">
      <w:pPr>
        <w:numPr>
          <w:ilvl w:val="0"/>
          <w:numId w:val="2"/>
        </w:numPr>
        <w:tabs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t>który nie podlega wykluczeniu z postępowania na podstawie ustawy z dnia 13 kwietnia 2022 r. o szczególnych rozwiązaniach w zakresie przeciwdziałania wspieraniu agresji na Ukrainę oraz służących ochronie bezpieczeństwa narodowego (</w:t>
      </w:r>
      <w:r w:rsidR="00AC7D6B" w:rsidRPr="008E52F4">
        <w:rPr>
          <w:rFonts w:ascii="Arial" w:hAnsi="Arial" w:cs="Arial"/>
          <w:sz w:val="22"/>
          <w:szCs w:val="22"/>
        </w:rPr>
        <w:t>Dz.U.2025.0.514</w:t>
      </w:r>
      <w:r w:rsidRPr="004E5C1B">
        <w:rPr>
          <w:rFonts w:ascii="Arial" w:hAnsi="Arial" w:cs="Arial"/>
          <w:sz w:val="22"/>
          <w:szCs w:val="22"/>
        </w:rPr>
        <w:t>).</w:t>
      </w:r>
    </w:p>
    <w:p w14:paraId="36D9246E" w14:textId="77777777" w:rsidR="007A6EBD" w:rsidRPr="004E5C1B" w:rsidRDefault="007A6EBD" w:rsidP="006A4060">
      <w:pPr>
        <w:pStyle w:val="Akapitzlist"/>
        <w:numPr>
          <w:ilvl w:val="0"/>
          <w:numId w:val="23"/>
        </w:numPr>
        <w:tabs>
          <w:tab w:val="num" w:pos="284"/>
          <w:tab w:val="left" w:pos="567"/>
          <w:tab w:val="left" w:pos="993"/>
          <w:tab w:val="num" w:pos="2422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t>Zamawiający ustala następujące szczegółowe warunki udziału w Postepowaniu:</w:t>
      </w:r>
    </w:p>
    <w:p w14:paraId="4357671B" w14:textId="77777777" w:rsidR="007A6EBD" w:rsidRPr="004E5C1B" w:rsidRDefault="007A6EBD" w:rsidP="006A4060">
      <w:pPr>
        <w:numPr>
          <w:ilvl w:val="1"/>
          <w:numId w:val="23"/>
        </w:numPr>
        <w:tabs>
          <w:tab w:val="left" w:pos="284"/>
          <w:tab w:val="num" w:pos="1440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lastRenderedPageBreak/>
        <w:t>w zakresie posiadania zdolności do występowania w obrocie gospodarczym, Zamawiający nie wyznacza szczegółowych warunków udziału w Postępowaniu;</w:t>
      </w:r>
    </w:p>
    <w:p w14:paraId="0B1B3F45" w14:textId="77777777" w:rsidR="007A6EBD" w:rsidRPr="004E5C1B" w:rsidRDefault="007A6EBD" w:rsidP="006A4060">
      <w:pPr>
        <w:numPr>
          <w:ilvl w:val="1"/>
          <w:numId w:val="23"/>
        </w:numPr>
        <w:tabs>
          <w:tab w:val="left" w:pos="284"/>
          <w:tab w:val="num" w:pos="1440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4E5C1B">
        <w:rPr>
          <w:rFonts w:ascii="Arial" w:eastAsia="Times New Roman" w:hAnsi="Arial" w:cs="Arial"/>
          <w:sz w:val="22"/>
          <w:szCs w:val="22"/>
        </w:rPr>
        <w:t xml:space="preserve">w zakresie posiadania uprawnień do prowadzenia określonej działalności gospodarczej lub zawodowej, Zamawiający </w:t>
      </w:r>
      <w:r w:rsidRPr="004E5C1B">
        <w:rPr>
          <w:rFonts w:ascii="Arial" w:hAnsi="Arial" w:cs="Arial"/>
          <w:sz w:val="22"/>
          <w:szCs w:val="22"/>
        </w:rPr>
        <w:t xml:space="preserve">nie wyznacza szczegółowych warunków udziału w Postępowaniu; </w:t>
      </w:r>
    </w:p>
    <w:p w14:paraId="2F56DFFB" w14:textId="5F62B131" w:rsidR="007A6EBD" w:rsidRPr="004E5C1B" w:rsidRDefault="007A6EBD" w:rsidP="006A4060">
      <w:pPr>
        <w:pStyle w:val="Akapitzlist"/>
        <w:numPr>
          <w:ilvl w:val="1"/>
          <w:numId w:val="23"/>
        </w:numPr>
        <w:tabs>
          <w:tab w:val="num" w:pos="993"/>
        </w:tabs>
        <w:spacing w:line="360" w:lineRule="auto"/>
        <w:ind w:left="708" w:hanging="282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t>w zakresie znajdowania się w odpowiedniej sytuacji ekonomicznej lub finansowej   Zamawiający nie wyznacza szczegółowych warunków udziału w Postępowaniu</w:t>
      </w:r>
      <w:r w:rsidR="00AC7D6B">
        <w:rPr>
          <w:rFonts w:ascii="Arial" w:hAnsi="Arial" w:cs="Arial"/>
          <w:sz w:val="22"/>
          <w:szCs w:val="22"/>
        </w:rPr>
        <w:t>;</w:t>
      </w:r>
    </w:p>
    <w:p w14:paraId="57241BEA" w14:textId="77777777" w:rsidR="00AC7D6B" w:rsidRDefault="007A6EBD" w:rsidP="006A4060">
      <w:pPr>
        <w:pStyle w:val="Akapitzlist"/>
        <w:numPr>
          <w:ilvl w:val="1"/>
          <w:numId w:val="23"/>
        </w:numPr>
        <w:tabs>
          <w:tab w:val="num" w:pos="851"/>
        </w:tabs>
        <w:spacing w:line="360" w:lineRule="auto"/>
        <w:ind w:left="708" w:hanging="282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t xml:space="preserve">w </w:t>
      </w:r>
      <w:r>
        <w:rPr>
          <w:rFonts w:ascii="Arial" w:hAnsi="Arial" w:cs="Arial"/>
          <w:sz w:val="22"/>
          <w:szCs w:val="22"/>
        </w:rPr>
        <w:t>z</w:t>
      </w:r>
      <w:r w:rsidRPr="004E5C1B">
        <w:rPr>
          <w:rFonts w:ascii="Arial" w:hAnsi="Arial" w:cs="Arial"/>
          <w:sz w:val="22"/>
          <w:szCs w:val="22"/>
        </w:rPr>
        <w:t>akresie posiadanej zdolności technicznej lub zawodowej Zamawiający uzna warunek za spełniony, jeżeli Wykonawca wykaże, że</w:t>
      </w:r>
      <w:r w:rsidR="00AC7D6B">
        <w:rPr>
          <w:rFonts w:ascii="Arial" w:hAnsi="Arial" w:cs="Arial"/>
          <w:sz w:val="22"/>
          <w:szCs w:val="22"/>
        </w:rPr>
        <w:t>:</w:t>
      </w:r>
    </w:p>
    <w:p w14:paraId="158D2F67" w14:textId="01BB1F2A" w:rsidR="00AC7D6B" w:rsidRPr="00AC7D6B" w:rsidRDefault="00AC7D6B" w:rsidP="006A4060">
      <w:pPr>
        <w:pStyle w:val="Akapitzlist"/>
        <w:numPr>
          <w:ilvl w:val="0"/>
          <w:numId w:val="43"/>
        </w:numPr>
        <w:spacing w:line="360" w:lineRule="auto"/>
        <w:rPr>
          <w:rFonts w:ascii="Arial" w:hAnsi="Arial" w:cs="Arial"/>
          <w:sz w:val="22"/>
          <w:szCs w:val="22"/>
        </w:rPr>
      </w:pPr>
      <w:r w:rsidRPr="00AC7D6B">
        <w:rPr>
          <w:rFonts w:ascii="Arial" w:hAnsi="Arial" w:cs="Arial"/>
          <w:color w:val="000000"/>
          <w:sz w:val="22"/>
          <w:szCs w:val="22"/>
        </w:rPr>
        <w:t xml:space="preserve">w okresie ostatnich </w:t>
      </w:r>
      <w:r>
        <w:rPr>
          <w:rFonts w:ascii="Arial" w:hAnsi="Arial" w:cs="Arial"/>
          <w:color w:val="000000"/>
          <w:sz w:val="22"/>
          <w:szCs w:val="22"/>
        </w:rPr>
        <w:t>5</w:t>
      </w:r>
      <w:r w:rsidRPr="00AC7D6B">
        <w:rPr>
          <w:rFonts w:ascii="Arial" w:hAnsi="Arial" w:cs="Arial"/>
          <w:color w:val="000000"/>
          <w:sz w:val="22"/>
          <w:szCs w:val="22"/>
        </w:rPr>
        <w:t xml:space="preserve"> lat przed upływem terminu składania ofert, a jeżeli okres prowadzenia działalności jest krótszy – w tym okresie, </w:t>
      </w:r>
      <w:r w:rsidRPr="008B0D4B">
        <w:rPr>
          <w:rFonts w:ascii="Arial" w:hAnsi="Arial" w:cs="Arial"/>
          <w:sz w:val="22"/>
          <w:szCs w:val="22"/>
        </w:rPr>
        <w:t xml:space="preserve">wykonał należycie, a w przypadku świadczeń okresowych lub ciągłych również wykonuje, co najmniej </w:t>
      </w:r>
      <w:r>
        <w:rPr>
          <w:rFonts w:ascii="Arial" w:hAnsi="Arial" w:cs="Arial"/>
          <w:sz w:val="22"/>
          <w:szCs w:val="22"/>
        </w:rPr>
        <w:t>2</w:t>
      </w:r>
      <w:r w:rsidRPr="006822C9">
        <w:rPr>
          <w:rFonts w:ascii="Arial" w:hAnsi="Arial" w:cs="Arial"/>
          <w:sz w:val="22"/>
          <w:szCs w:val="22"/>
        </w:rPr>
        <w:t xml:space="preserve"> </w:t>
      </w:r>
      <w:r w:rsidRPr="00AC7D6B">
        <w:rPr>
          <w:rFonts w:ascii="Arial" w:hAnsi="Arial" w:cs="Arial"/>
          <w:color w:val="000000"/>
          <w:sz w:val="22"/>
          <w:szCs w:val="22"/>
        </w:rPr>
        <w:t>usługi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AC7D6B">
        <w:rPr>
          <w:rFonts w:ascii="Arial" w:hAnsi="Arial" w:cs="Arial"/>
          <w:sz w:val="22"/>
          <w:szCs w:val="22"/>
        </w:rPr>
        <w:t>w zakresie konserwacji pomp zatapialnych</w:t>
      </w:r>
      <w:r>
        <w:rPr>
          <w:rFonts w:ascii="Arial" w:hAnsi="Arial" w:cs="Arial"/>
          <w:sz w:val="22"/>
          <w:szCs w:val="22"/>
        </w:rPr>
        <w:t>.</w:t>
      </w:r>
      <w:r w:rsidRPr="00AC7D6B">
        <w:rPr>
          <w:rFonts w:ascii="Arial" w:hAnsi="Arial" w:cs="Arial"/>
          <w:sz w:val="22"/>
          <w:szCs w:val="22"/>
        </w:rPr>
        <w:t xml:space="preserve"> </w:t>
      </w:r>
    </w:p>
    <w:p w14:paraId="2510C29E" w14:textId="77777777" w:rsidR="007A6EBD" w:rsidRPr="004E5C1B" w:rsidRDefault="007A6EBD" w:rsidP="006A4060">
      <w:pPr>
        <w:numPr>
          <w:ilvl w:val="0"/>
          <w:numId w:val="23"/>
        </w:numPr>
        <w:tabs>
          <w:tab w:val="left" w:pos="284"/>
          <w:tab w:val="num" w:pos="2422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t>Ocena spełniania wskazanych wyżej warunków udziału w Postępowaniu zakupowym będzie dokonana w oparciu o wymagane oświadczenia i dokumenty, wymienione w ust. 4 metodą spełnia (1) – nie spełnia (0).</w:t>
      </w:r>
    </w:p>
    <w:p w14:paraId="0F06E465" w14:textId="77777777" w:rsidR="007A6EBD" w:rsidRPr="004E5C1B" w:rsidRDefault="007A6EBD" w:rsidP="006A4060">
      <w:pPr>
        <w:numPr>
          <w:ilvl w:val="0"/>
          <w:numId w:val="23"/>
        </w:numPr>
        <w:tabs>
          <w:tab w:val="num" w:pos="284"/>
          <w:tab w:val="num" w:pos="2422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t>Na potwierdzenie spełniania warunków udziału w Postępowaniu zakupowym, Wykonawcy zobowiązani są złożyć wraz z ofertą</w:t>
      </w:r>
      <w:r w:rsidRPr="004E5C1B" w:rsidDel="00FC2A47">
        <w:rPr>
          <w:rFonts w:ascii="Arial" w:hAnsi="Arial" w:cs="Arial"/>
          <w:sz w:val="22"/>
          <w:szCs w:val="22"/>
        </w:rPr>
        <w:t xml:space="preserve"> </w:t>
      </w:r>
      <w:r w:rsidRPr="004E5C1B">
        <w:rPr>
          <w:rFonts w:ascii="Arial" w:hAnsi="Arial" w:cs="Arial"/>
          <w:sz w:val="22"/>
          <w:szCs w:val="22"/>
        </w:rPr>
        <w:t>następujące dokumenty:</w:t>
      </w:r>
    </w:p>
    <w:p w14:paraId="1674A4A0" w14:textId="77777777" w:rsidR="007A6EBD" w:rsidRPr="004E5C1B" w:rsidRDefault="007A6EBD" w:rsidP="006A4060">
      <w:pPr>
        <w:pStyle w:val="Akapitzlist"/>
        <w:numPr>
          <w:ilvl w:val="1"/>
          <w:numId w:val="23"/>
        </w:numPr>
        <w:tabs>
          <w:tab w:val="left" w:pos="284"/>
          <w:tab w:val="left" w:pos="709"/>
          <w:tab w:val="num" w:pos="851"/>
        </w:tabs>
        <w:spacing w:line="360" w:lineRule="auto"/>
        <w:ind w:left="708" w:hanging="424"/>
        <w:rPr>
          <w:rFonts w:ascii="Arial" w:hAnsi="Arial" w:cs="Arial"/>
          <w:bCs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t xml:space="preserve">na potwierdzenie spełnienia warunku określonego </w:t>
      </w:r>
      <w:r w:rsidRPr="004E5C1B">
        <w:rPr>
          <w:rFonts w:ascii="Arial" w:hAnsi="Arial" w:cs="Arial"/>
          <w:bCs/>
          <w:sz w:val="22"/>
          <w:szCs w:val="22"/>
        </w:rPr>
        <w:t>w ust. 2 pkt 4 lit. a</w:t>
      </w:r>
    </w:p>
    <w:p w14:paraId="0508D56A" w14:textId="26EEC279" w:rsidR="00AC7D6B" w:rsidRPr="00AC7D6B" w:rsidRDefault="007A6EBD" w:rsidP="006A4060">
      <w:pPr>
        <w:pStyle w:val="Akapitzlist"/>
        <w:tabs>
          <w:tab w:val="left" w:pos="284"/>
          <w:tab w:val="left" w:pos="709"/>
        </w:tabs>
        <w:spacing w:line="360" w:lineRule="auto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bCs/>
          <w:sz w:val="22"/>
          <w:szCs w:val="22"/>
        </w:rPr>
        <w:t xml:space="preserve">wykaz co najmniej </w:t>
      </w:r>
      <w:r w:rsidR="00AC7D6B">
        <w:rPr>
          <w:rFonts w:ascii="Arial" w:hAnsi="Arial" w:cs="Arial"/>
          <w:bCs/>
          <w:sz w:val="22"/>
          <w:szCs w:val="22"/>
        </w:rPr>
        <w:t>2</w:t>
      </w:r>
      <w:r w:rsidRPr="004E5C1B">
        <w:rPr>
          <w:rFonts w:ascii="Arial" w:hAnsi="Arial" w:cs="Arial"/>
          <w:bCs/>
          <w:sz w:val="22"/>
          <w:szCs w:val="22"/>
        </w:rPr>
        <w:t xml:space="preserve"> usług,</w:t>
      </w:r>
      <w:r w:rsidRPr="004E5C1B">
        <w:rPr>
          <w:rFonts w:ascii="Arial" w:hAnsi="Arial" w:cs="Arial"/>
          <w:b/>
          <w:sz w:val="22"/>
          <w:szCs w:val="22"/>
        </w:rPr>
        <w:t xml:space="preserve"> </w:t>
      </w:r>
      <w:r w:rsidRPr="004E5C1B">
        <w:rPr>
          <w:rFonts w:ascii="Arial" w:hAnsi="Arial" w:cs="Arial"/>
          <w:sz w:val="22"/>
          <w:szCs w:val="22"/>
        </w:rPr>
        <w:t xml:space="preserve">sporządzony według wzoru stanowiącego Załącznik nr </w:t>
      </w:r>
      <w:r w:rsidR="009A0E9D">
        <w:rPr>
          <w:rFonts w:ascii="Arial" w:hAnsi="Arial" w:cs="Arial"/>
          <w:sz w:val="22"/>
          <w:szCs w:val="22"/>
        </w:rPr>
        <w:t>7</w:t>
      </w:r>
      <w:r w:rsidRPr="004E5C1B">
        <w:rPr>
          <w:rFonts w:ascii="Arial" w:hAnsi="Arial" w:cs="Arial"/>
          <w:sz w:val="22"/>
          <w:szCs w:val="22"/>
        </w:rPr>
        <w:t xml:space="preserve"> do SWZ</w:t>
      </w:r>
      <w:r w:rsidR="00AC7D6B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wykonanych, a w przypadku świadczeń okresowych lub ciągłych również</w:t>
      </w:r>
      <w:r w:rsidRPr="004E5C1B">
        <w:rPr>
          <w:rFonts w:ascii="Arial" w:hAnsi="Arial" w:cs="Arial"/>
          <w:b/>
          <w:sz w:val="22"/>
          <w:szCs w:val="22"/>
        </w:rPr>
        <w:t xml:space="preserve"> </w:t>
      </w:r>
      <w:r w:rsidRPr="004E5C1B">
        <w:rPr>
          <w:rFonts w:ascii="Arial" w:hAnsi="Arial" w:cs="Arial"/>
          <w:sz w:val="22"/>
          <w:szCs w:val="22"/>
        </w:rPr>
        <w:t xml:space="preserve">wykonywanych </w:t>
      </w:r>
      <w:r w:rsidR="00AC7D6B" w:rsidRPr="003271B9">
        <w:rPr>
          <w:rFonts w:ascii="Arial" w:hAnsi="Arial" w:cs="Arial"/>
          <w:sz w:val="22"/>
          <w:szCs w:val="22"/>
        </w:rPr>
        <w:t xml:space="preserve">w okresie ostatnich </w:t>
      </w:r>
      <w:r w:rsidR="00AC7D6B">
        <w:rPr>
          <w:rFonts w:ascii="Arial" w:hAnsi="Arial" w:cs="Arial"/>
          <w:sz w:val="22"/>
          <w:szCs w:val="22"/>
        </w:rPr>
        <w:t>5</w:t>
      </w:r>
      <w:r w:rsidR="00AC7D6B" w:rsidRPr="003271B9">
        <w:rPr>
          <w:rFonts w:ascii="Arial" w:hAnsi="Arial" w:cs="Arial"/>
          <w:sz w:val="22"/>
          <w:szCs w:val="22"/>
        </w:rPr>
        <w:t xml:space="preserve"> lat przed upływem terminu składania ofert, a jeżeli okres prowadzenia jest krótszy – tym okresie</w:t>
      </w:r>
      <w:r w:rsidRPr="004E5C1B">
        <w:rPr>
          <w:rFonts w:ascii="Arial" w:hAnsi="Arial" w:cs="Arial"/>
          <w:sz w:val="22"/>
          <w:szCs w:val="22"/>
        </w:rPr>
        <w:t>, wraz z podaniem ich rodzaju, daty, miejsca wykonania i podmiotów, na rzecz których prace te zostały wykonane</w:t>
      </w:r>
      <w:r>
        <w:rPr>
          <w:rFonts w:ascii="Arial" w:hAnsi="Arial" w:cs="Arial"/>
          <w:sz w:val="22"/>
          <w:szCs w:val="22"/>
        </w:rPr>
        <w:t xml:space="preserve">. </w:t>
      </w:r>
      <w:r w:rsidRPr="004E5C1B">
        <w:rPr>
          <w:rFonts w:ascii="Arial" w:hAnsi="Arial" w:cs="Arial"/>
          <w:sz w:val="22"/>
          <w:szCs w:val="22"/>
        </w:rPr>
        <w:t>Wykonawca do wykazu</w:t>
      </w:r>
      <w:r>
        <w:rPr>
          <w:rFonts w:ascii="Arial" w:hAnsi="Arial" w:cs="Arial"/>
          <w:sz w:val="22"/>
          <w:szCs w:val="22"/>
        </w:rPr>
        <w:t xml:space="preserve"> jest zobowiązany</w:t>
      </w:r>
      <w:r w:rsidRPr="004E5C1B">
        <w:rPr>
          <w:rFonts w:ascii="Arial" w:hAnsi="Arial" w:cs="Arial"/>
          <w:sz w:val="22"/>
          <w:szCs w:val="22"/>
        </w:rPr>
        <w:t xml:space="preserve"> dołączy</w:t>
      </w:r>
      <w:r>
        <w:rPr>
          <w:rFonts w:ascii="Arial" w:hAnsi="Arial" w:cs="Arial"/>
          <w:sz w:val="22"/>
          <w:szCs w:val="22"/>
        </w:rPr>
        <w:t>ć</w:t>
      </w:r>
      <w:r w:rsidRPr="004E5C1B">
        <w:rPr>
          <w:rFonts w:ascii="Arial" w:hAnsi="Arial" w:cs="Arial"/>
          <w:sz w:val="22"/>
          <w:szCs w:val="22"/>
        </w:rPr>
        <w:t xml:space="preserve"> dowody określające czy </w:t>
      </w:r>
      <w:r w:rsidR="00AC7D6B" w:rsidRPr="0038448E">
        <w:rPr>
          <w:rFonts w:ascii="Arial" w:hAnsi="Arial" w:cs="Arial"/>
          <w:sz w:val="22"/>
          <w:szCs w:val="22"/>
        </w:rPr>
        <w:t>te Usługi zostały wykonane lub są wykonywane należycie, przy czym dowodami, o których mowa, są referencje bądź inne dokumenty wystawione przez podmiot, na rzecz którego Usługi były wykonywane, a w przypadku świadczeń okresowych lub ciągłych są wykonywane, a jeżeli z uzasadnionej przyczyny o obiektywnym charakterze Wykonawca nie jest w stanie uzyskać tych dokumentów - oświadczenie Wykonawcy wraz z uzasadnieniem przyczyn braku możliwości pozyskania referencji lub innych dokumentów wystawionych przez podmiot, na rzecz którego Usługi były wykonywane; w przypadku świadczeń okresowych lub ciągłych nadal wykonywanych referencje bądź inne dokumenty potwierdzające ich należyte wykonywanie powinny być wydane nie wcześniej niż 3 miesiące przed upływem terminu składania ofert</w:t>
      </w:r>
      <w:r w:rsidR="00AC7D6B">
        <w:rPr>
          <w:rFonts w:ascii="Arial" w:hAnsi="Arial" w:cs="Arial"/>
          <w:sz w:val="22"/>
          <w:szCs w:val="22"/>
        </w:rPr>
        <w:t xml:space="preserve">. </w:t>
      </w:r>
      <w:r w:rsidR="00AC7D6B" w:rsidRPr="0038448E">
        <w:rPr>
          <w:rFonts w:ascii="Arial" w:hAnsi="Arial" w:cs="Arial"/>
          <w:sz w:val="22"/>
          <w:szCs w:val="22"/>
        </w:rPr>
        <w:t xml:space="preserve">Nie jest koniecznym dołączenie referencji jedynie w przypadku, gdy </w:t>
      </w:r>
      <w:r w:rsidR="00AC7D6B">
        <w:rPr>
          <w:rFonts w:ascii="Arial" w:hAnsi="Arial" w:cs="Arial"/>
          <w:sz w:val="22"/>
          <w:szCs w:val="22"/>
        </w:rPr>
        <w:t>U</w:t>
      </w:r>
      <w:r w:rsidR="00AC7D6B" w:rsidRPr="0038448E">
        <w:rPr>
          <w:rFonts w:ascii="Arial" w:hAnsi="Arial" w:cs="Arial"/>
          <w:sz w:val="22"/>
          <w:szCs w:val="22"/>
        </w:rPr>
        <w:t>sługi wykonywane były dla Zakładu Linii Kolejowych w Łodzi</w:t>
      </w:r>
      <w:r w:rsidR="00AC7D6B">
        <w:rPr>
          <w:rFonts w:ascii="Arial" w:hAnsi="Arial" w:cs="Arial"/>
          <w:sz w:val="22"/>
          <w:szCs w:val="22"/>
        </w:rPr>
        <w:t>.</w:t>
      </w:r>
    </w:p>
    <w:p w14:paraId="05CA4BBB" w14:textId="77777777" w:rsidR="007A6EBD" w:rsidRPr="004E5C1B" w:rsidRDefault="007A6EBD" w:rsidP="006A4060">
      <w:pPr>
        <w:numPr>
          <w:ilvl w:val="0"/>
          <w:numId w:val="23"/>
        </w:numPr>
        <w:tabs>
          <w:tab w:val="num" w:pos="2422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lastRenderedPageBreak/>
        <w:t>Na potwierdzenie okoliczności, o których mowa w ust. 1 pkt 5a Wykonawcy zobowiązani     są złożyć wraz z ofertą oświadczenie o braku podstaw do odrzucenia oferty (według wzoru stanowiącego Załącznik nr 2 do SWZ).</w:t>
      </w:r>
    </w:p>
    <w:p w14:paraId="3CC7F770" w14:textId="77777777" w:rsidR="007A6EBD" w:rsidRPr="004E5C1B" w:rsidRDefault="007A6EBD" w:rsidP="006A4060">
      <w:pPr>
        <w:numPr>
          <w:ilvl w:val="0"/>
          <w:numId w:val="23"/>
        </w:numPr>
        <w:tabs>
          <w:tab w:val="num" w:pos="284"/>
          <w:tab w:val="num" w:pos="2422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t>Poza dokumentami wskazanymi w ust. 4 - 5 Wykonawcy zobowiązani są złożyć wraz z ofertą składaną na Platformie Zakupowej następujące dokumenty:</w:t>
      </w:r>
    </w:p>
    <w:p w14:paraId="55F035E0" w14:textId="77777777" w:rsidR="006A4060" w:rsidRPr="006A4060" w:rsidRDefault="006A4060" w:rsidP="006A4060">
      <w:pPr>
        <w:pStyle w:val="NormalnyWeb"/>
        <w:numPr>
          <w:ilvl w:val="0"/>
          <w:numId w:val="40"/>
        </w:numPr>
        <w:tabs>
          <w:tab w:val="left" w:pos="993"/>
        </w:tabs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6A4060">
        <w:rPr>
          <w:rFonts w:ascii="Arial" w:hAnsi="Arial" w:cs="Arial"/>
          <w:sz w:val="22"/>
          <w:szCs w:val="22"/>
        </w:rPr>
        <w:t>aktualny odpis lub informacja z Krajowego Rejestru Sądowego lub z Centralnej Ewidencji i Informacji o Działalności Gospodarczej lub innego właściwego rejestru, sporządzone nie wcześniej niż 3 miesiące przed ich złożeniem, jeżeli przepisy wymagają wpisu do rejestru lub ewidencji, w celu potwierdzenia, że osoba działająca w imieniu Wykonawcy, składająca ofertę oraz inne oświadczenia lub dokumenty w Postępowaniu, jest umocowana do jego reprezentowania w Postępowaniu Zakupowym oraz;</w:t>
      </w:r>
    </w:p>
    <w:p w14:paraId="7B4FABFD" w14:textId="77777777" w:rsidR="006A4060" w:rsidRPr="006A4060" w:rsidRDefault="006A4060" w:rsidP="006A4060">
      <w:pPr>
        <w:pStyle w:val="NormalnyWeb"/>
        <w:numPr>
          <w:ilvl w:val="0"/>
          <w:numId w:val="40"/>
        </w:numPr>
        <w:tabs>
          <w:tab w:val="left" w:pos="993"/>
        </w:tabs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6A4060">
        <w:rPr>
          <w:rFonts w:ascii="Arial" w:hAnsi="Arial" w:cs="Arial"/>
          <w:sz w:val="22"/>
          <w:szCs w:val="22"/>
        </w:rPr>
        <w:t>Pełnomocnictwo lub inny dokument, w celu potwierdzenia, że osoba działająca w imieniu Wykonawcy, składająca ofertę oraz inne oświadczenia lub dokumenty w Postępowaniu, jest umocowana do jego reprezentowania w Postępowaniu zakupowym, jeżeli umocowanie tych osób do składania oświadczeń w imieniu Wykonawcy nie wynika z dokumentów wymienionych w pkt 1;</w:t>
      </w:r>
    </w:p>
    <w:p w14:paraId="3FD20B04" w14:textId="77777777" w:rsidR="007A6EBD" w:rsidRDefault="007A6EBD" w:rsidP="006A4060">
      <w:pPr>
        <w:pStyle w:val="NormalnyWeb"/>
        <w:numPr>
          <w:ilvl w:val="0"/>
          <w:numId w:val="40"/>
        </w:numPr>
        <w:tabs>
          <w:tab w:val="left" w:pos="993"/>
        </w:tabs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t>oświadczenie o akceptacji SWZ i zapisów umowy (według wzoru stanowiącego Załącznik nr 4 do SWZ);</w:t>
      </w:r>
    </w:p>
    <w:p w14:paraId="7D5F1D52" w14:textId="6C0573E0" w:rsidR="006A4060" w:rsidRPr="006A4060" w:rsidRDefault="006A4060" w:rsidP="006A4060">
      <w:pPr>
        <w:pStyle w:val="NormalnyWeb"/>
        <w:numPr>
          <w:ilvl w:val="0"/>
          <w:numId w:val="40"/>
        </w:numPr>
        <w:tabs>
          <w:tab w:val="left" w:pos="993"/>
        </w:tabs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4E5C1B">
        <w:rPr>
          <w:rFonts w:ascii="Arial" w:hAnsi="Arial" w:cs="Arial"/>
          <w:sz w:val="22"/>
          <w:szCs w:val="22"/>
        </w:rPr>
        <w:t>oświadczenie o niepodleganiu wykluczeniu w zakresie, o którym mowa w ust. 1 pkt 6 (według wzoru stanowiącego Załącznik nr 3 do SWZ)</w:t>
      </w:r>
      <w:r>
        <w:rPr>
          <w:rFonts w:ascii="Arial" w:hAnsi="Arial" w:cs="Arial"/>
          <w:sz w:val="22"/>
          <w:szCs w:val="22"/>
        </w:rPr>
        <w:t>;</w:t>
      </w:r>
    </w:p>
    <w:p w14:paraId="77FD6BB2" w14:textId="1F87D103" w:rsidR="007A6EBD" w:rsidRPr="004E5C1B" w:rsidRDefault="007A6EBD" w:rsidP="006A4060">
      <w:pPr>
        <w:pStyle w:val="NormalnyWeb"/>
        <w:numPr>
          <w:ilvl w:val="0"/>
          <w:numId w:val="40"/>
        </w:numPr>
        <w:tabs>
          <w:tab w:val="left" w:pos="993"/>
        </w:tabs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formularz cenowy</w:t>
      </w:r>
      <w:r w:rsidRPr="004E5C1B">
        <w:rPr>
          <w:rFonts w:ascii="Arial" w:hAnsi="Arial" w:cs="Arial"/>
          <w:sz w:val="22"/>
          <w:szCs w:val="22"/>
        </w:rPr>
        <w:t xml:space="preserve"> dla poszczególnych zadań sporządzony przez Wykonawcę zawierający wszystkie koszty składające się na cen</w:t>
      </w:r>
      <w:r>
        <w:rPr>
          <w:rFonts w:ascii="Arial" w:hAnsi="Arial" w:cs="Arial"/>
          <w:sz w:val="22"/>
          <w:szCs w:val="22"/>
        </w:rPr>
        <w:t>ę</w:t>
      </w:r>
      <w:r w:rsidRPr="004E5C1B">
        <w:rPr>
          <w:rFonts w:ascii="Arial" w:hAnsi="Arial" w:cs="Arial"/>
          <w:sz w:val="22"/>
          <w:szCs w:val="22"/>
        </w:rPr>
        <w:t xml:space="preserve"> oferty, niezbędn</w:t>
      </w:r>
      <w:r>
        <w:rPr>
          <w:rFonts w:ascii="Arial" w:hAnsi="Arial" w:cs="Arial"/>
          <w:sz w:val="22"/>
          <w:szCs w:val="22"/>
        </w:rPr>
        <w:t>e</w:t>
      </w:r>
      <w:r w:rsidRPr="004E5C1B">
        <w:rPr>
          <w:rFonts w:ascii="Arial" w:hAnsi="Arial" w:cs="Arial"/>
          <w:sz w:val="22"/>
          <w:szCs w:val="22"/>
        </w:rPr>
        <w:t xml:space="preserve"> do zrealizowania przedmiotu Zamówienia według wzoru stanowiącego Załącznik nr </w:t>
      </w:r>
      <w:r w:rsidR="009A0E9D">
        <w:rPr>
          <w:rFonts w:ascii="Arial" w:hAnsi="Arial" w:cs="Arial"/>
          <w:sz w:val="22"/>
          <w:szCs w:val="22"/>
        </w:rPr>
        <w:t>6</w:t>
      </w:r>
      <w:r w:rsidRPr="004E5C1B">
        <w:rPr>
          <w:rFonts w:ascii="Arial" w:hAnsi="Arial" w:cs="Arial"/>
          <w:sz w:val="22"/>
          <w:szCs w:val="22"/>
        </w:rPr>
        <w:t xml:space="preserve"> do SWZ</w:t>
      </w:r>
      <w:r w:rsidR="006A4060">
        <w:rPr>
          <w:rFonts w:ascii="Arial" w:hAnsi="Arial" w:cs="Arial"/>
          <w:sz w:val="22"/>
          <w:szCs w:val="22"/>
        </w:rPr>
        <w:t>.</w:t>
      </w:r>
    </w:p>
    <w:p w14:paraId="7DF54287" w14:textId="77777777" w:rsidR="007A6EBD" w:rsidRPr="004E5C1B" w:rsidRDefault="007A6EBD" w:rsidP="006A4060">
      <w:pPr>
        <w:pStyle w:val="Akapitzlist"/>
        <w:numPr>
          <w:ilvl w:val="0"/>
          <w:numId w:val="23"/>
        </w:numPr>
        <w:tabs>
          <w:tab w:val="num" w:pos="284"/>
          <w:tab w:val="num" w:pos="2422"/>
        </w:tabs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4E5C1B">
        <w:rPr>
          <w:rFonts w:ascii="Arial" w:hAnsi="Arial" w:cs="Arial"/>
          <w:iCs/>
          <w:sz w:val="22"/>
          <w:szCs w:val="22"/>
        </w:rPr>
        <w:t xml:space="preserve">Jeżeli w kraju, w którym Wykonawca ma siedzibę lub miejsce zamieszkania lub miejsce zamieszkania ma osoba, której dokument dotyczy, nie wydaje się dokumentu wymaganego przez Zamawiającego, stosuje się odpowiednio §10 ust. 4-6 Regulaminu. </w:t>
      </w:r>
    </w:p>
    <w:p w14:paraId="45063CF7" w14:textId="77777777" w:rsidR="007A6EBD" w:rsidRPr="004E5C1B" w:rsidRDefault="007A6EBD" w:rsidP="006A4060">
      <w:pPr>
        <w:numPr>
          <w:ilvl w:val="0"/>
          <w:numId w:val="23"/>
        </w:numPr>
        <w:tabs>
          <w:tab w:val="num" w:pos="567"/>
          <w:tab w:val="num" w:pos="2422"/>
        </w:tabs>
        <w:spacing w:line="360" w:lineRule="auto"/>
        <w:ind w:left="284" w:hanging="284"/>
        <w:jc w:val="left"/>
        <w:rPr>
          <w:rFonts w:ascii="Arial" w:hAnsi="Arial" w:cs="Arial"/>
          <w:i/>
          <w:iCs/>
          <w:sz w:val="22"/>
          <w:szCs w:val="22"/>
        </w:rPr>
      </w:pPr>
      <w:r w:rsidRPr="004E5C1B">
        <w:rPr>
          <w:rFonts w:ascii="Arial" w:hAnsi="Arial" w:cs="Arial"/>
          <w:iCs/>
          <w:sz w:val="22"/>
          <w:szCs w:val="22"/>
        </w:rPr>
        <w:t>W przypadku Wykonawców wspólnie ubiegających się o udzielenie Zamówienia, spełnianie warunków udziału w Postępowaniu może zostać wykazane wspólnie przez Wykonawców. (spełnienie poszczególnych warunków może zostać wykazane poprzez łączne spełnianie wymagań określonych dla warunków przez kilku Wykonawców).</w:t>
      </w:r>
    </w:p>
    <w:p w14:paraId="1B5D9664" w14:textId="6FEACD99" w:rsidR="007A6EBD" w:rsidRPr="00CF11E7" w:rsidRDefault="007A6EBD" w:rsidP="006A4060">
      <w:pPr>
        <w:numPr>
          <w:ilvl w:val="0"/>
          <w:numId w:val="23"/>
        </w:numPr>
        <w:tabs>
          <w:tab w:val="num" w:pos="567"/>
          <w:tab w:val="num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4E5C1B">
        <w:rPr>
          <w:rFonts w:ascii="Arial" w:hAnsi="Arial" w:cs="Arial"/>
          <w:iCs/>
          <w:sz w:val="22"/>
          <w:szCs w:val="22"/>
        </w:rPr>
        <w:t xml:space="preserve">Dokumenty, o których mowa w ust. 6 pkt 1, 2, 3, </w:t>
      </w:r>
      <w:r w:rsidR="006A4060">
        <w:rPr>
          <w:rFonts w:ascii="Arial" w:hAnsi="Arial" w:cs="Arial"/>
          <w:iCs/>
          <w:sz w:val="22"/>
          <w:szCs w:val="22"/>
        </w:rPr>
        <w:t>4</w:t>
      </w:r>
      <w:r w:rsidRPr="004E5C1B">
        <w:rPr>
          <w:rFonts w:ascii="Arial" w:hAnsi="Arial" w:cs="Arial"/>
          <w:iCs/>
          <w:sz w:val="22"/>
          <w:szCs w:val="22"/>
        </w:rPr>
        <w:t xml:space="preserve"> oraz ust. 5 </w:t>
      </w:r>
      <w:r w:rsidRPr="004E5C1B">
        <w:rPr>
          <w:rFonts w:ascii="Arial" w:hAnsi="Arial" w:cs="Arial"/>
          <w:sz w:val="22"/>
          <w:szCs w:val="22"/>
        </w:rPr>
        <w:t>składa każdy z Wykonawców występujących wspólnie.</w:t>
      </w:r>
    </w:p>
    <w:p w14:paraId="4AB847D3" w14:textId="77777777" w:rsidR="00CF11E7" w:rsidRDefault="00CF11E7" w:rsidP="00CF11E7">
      <w:pPr>
        <w:tabs>
          <w:tab w:val="num" w:pos="567"/>
          <w:tab w:val="num" w:pos="2422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108250C0" w14:textId="77777777" w:rsidR="00CF11E7" w:rsidRDefault="00CF11E7" w:rsidP="00CF11E7">
      <w:pPr>
        <w:tabs>
          <w:tab w:val="num" w:pos="567"/>
          <w:tab w:val="num" w:pos="2422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7DB0D9E7" w14:textId="77777777" w:rsidR="00CF11E7" w:rsidRPr="004E5C1B" w:rsidRDefault="00CF11E7" w:rsidP="00CF11E7">
      <w:pPr>
        <w:tabs>
          <w:tab w:val="num" w:pos="567"/>
          <w:tab w:val="num" w:pos="2422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</w:p>
    <w:p w14:paraId="6DCB9338" w14:textId="77777777" w:rsidR="008E223D" w:rsidRDefault="008E223D" w:rsidP="006A4060">
      <w:pPr>
        <w:pStyle w:val="edytowalna"/>
        <w:spacing w:after="0" w:line="360" w:lineRule="auto"/>
        <w:ind w:firstLine="0"/>
        <w:jc w:val="left"/>
        <w:rPr>
          <w:sz w:val="22"/>
        </w:rPr>
      </w:pPr>
    </w:p>
    <w:p w14:paraId="01598BF5" w14:textId="4457C327" w:rsidR="00894A14" w:rsidRPr="003271B9" w:rsidRDefault="00B564BE" w:rsidP="006A4060">
      <w:pPr>
        <w:pStyle w:val="Nagwek1"/>
        <w:jc w:val="left"/>
        <w:rPr>
          <w:sz w:val="22"/>
          <w:szCs w:val="22"/>
        </w:rPr>
      </w:pPr>
      <w:bookmarkStart w:id="3" w:name="_Toc228276513"/>
      <w:r w:rsidRPr="003271B9">
        <w:rPr>
          <w:sz w:val="22"/>
          <w:szCs w:val="22"/>
        </w:rPr>
        <w:lastRenderedPageBreak/>
        <w:t xml:space="preserve">Rozdział </w:t>
      </w:r>
      <w:r w:rsidR="00D022BA" w:rsidRPr="003271B9">
        <w:rPr>
          <w:sz w:val="22"/>
          <w:szCs w:val="22"/>
        </w:rPr>
        <w:t>IV</w:t>
      </w:r>
      <w:r w:rsidR="003E10F6" w:rsidRPr="003271B9">
        <w:rPr>
          <w:sz w:val="22"/>
          <w:szCs w:val="22"/>
        </w:rPr>
        <w:t xml:space="preserve"> –</w:t>
      </w:r>
      <w:r w:rsidR="003260C6" w:rsidRPr="003271B9">
        <w:rPr>
          <w:sz w:val="22"/>
          <w:szCs w:val="22"/>
        </w:rPr>
        <w:t xml:space="preserve"> </w:t>
      </w:r>
      <w:r w:rsidR="009E2A38" w:rsidRPr="003271B9">
        <w:rPr>
          <w:sz w:val="22"/>
          <w:szCs w:val="22"/>
        </w:rPr>
        <w:t xml:space="preserve">Sposób </w:t>
      </w:r>
      <w:r w:rsidR="00CD4595" w:rsidRPr="003271B9">
        <w:rPr>
          <w:sz w:val="22"/>
          <w:szCs w:val="22"/>
        </w:rPr>
        <w:t xml:space="preserve">sporządzenia i </w:t>
      </w:r>
      <w:r w:rsidR="002B3EAE" w:rsidRPr="003271B9">
        <w:rPr>
          <w:sz w:val="22"/>
          <w:szCs w:val="22"/>
        </w:rPr>
        <w:t>złożenia</w:t>
      </w:r>
      <w:r w:rsidR="009E2A38" w:rsidRPr="003271B9">
        <w:rPr>
          <w:sz w:val="22"/>
          <w:szCs w:val="22"/>
        </w:rPr>
        <w:t xml:space="preserve"> oferty oraz</w:t>
      </w:r>
      <w:r w:rsidR="001C35CE" w:rsidRPr="003271B9">
        <w:rPr>
          <w:sz w:val="22"/>
          <w:szCs w:val="22"/>
        </w:rPr>
        <w:t xml:space="preserve"> </w:t>
      </w:r>
      <w:r w:rsidR="009E2A38" w:rsidRPr="003271B9">
        <w:rPr>
          <w:sz w:val="22"/>
          <w:szCs w:val="22"/>
        </w:rPr>
        <w:t>dokumentów wymaganych w postępowaniu</w:t>
      </w:r>
      <w:bookmarkEnd w:id="3"/>
      <w:r w:rsidR="009E2A38" w:rsidRPr="003271B9">
        <w:rPr>
          <w:sz w:val="22"/>
          <w:szCs w:val="22"/>
        </w:rPr>
        <w:t xml:space="preserve"> </w:t>
      </w:r>
    </w:p>
    <w:p w14:paraId="6B8F4887" w14:textId="77777777" w:rsidR="006A4060" w:rsidRPr="008E52F4" w:rsidRDefault="006A4060" w:rsidP="006A4060">
      <w:pPr>
        <w:numPr>
          <w:ilvl w:val="0"/>
          <w:numId w:val="20"/>
        </w:numPr>
        <w:tabs>
          <w:tab w:val="left" w:pos="0"/>
        </w:tabs>
        <w:spacing w:before="120"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8E52F4">
        <w:rPr>
          <w:rFonts w:ascii="Arial" w:hAnsi="Arial" w:cs="Arial"/>
          <w:sz w:val="22"/>
          <w:szCs w:val="22"/>
        </w:rPr>
        <w:t>Ofertę należy przygotować i złożyć ściśle według wymagań określonych w SWZ, za pośrednictwem Platformy Zakupowej Zamawiającego, dostępnej pod adresem: https://platformazakupowa.plk-sa.pl</w:t>
      </w:r>
    </w:p>
    <w:p w14:paraId="72DE5C0D" w14:textId="77777777" w:rsidR="006A4060" w:rsidRPr="008E52F4" w:rsidRDefault="006A4060" w:rsidP="006A4060">
      <w:pPr>
        <w:numPr>
          <w:ilvl w:val="0"/>
          <w:numId w:val="20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Szczegółowy opis korzystania z Platformy Zakupowej przez Wykonawców zawarty jest w </w:t>
      </w:r>
      <w:r w:rsidRPr="008E52F4">
        <w:rPr>
          <w:rFonts w:ascii="Arial" w:hAnsi="Arial" w:cs="Arial"/>
          <w:b/>
          <w:sz w:val="22"/>
          <w:szCs w:val="22"/>
        </w:rPr>
        <w:t>Podręczniku</w:t>
      </w:r>
      <w:r w:rsidRPr="008E52F4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oraz z </w:t>
      </w:r>
      <w:r w:rsidRPr="008E52F4">
        <w:rPr>
          <w:rFonts w:ascii="Arial" w:hAnsi="Arial" w:cs="Arial"/>
          <w:b/>
          <w:sz w:val="22"/>
          <w:szCs w:val="22"/>
        </w:rPr>
        <w:t>Podręcznikiem</w:t>
      </w:r>
      <w:r w:rsidRPr="008E52F4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577E460C" w14:textId="77777777" w:rsidR="006A4060" w:rsidRPr="008E52F4" w:rsidRDefault="006A4060" w:rsidP="006A4060">
      <w:pPr>
        <w:numPr>
          <w:ilvl w:val="0"/>
          <w:numId w:val="20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8E52F4">
        <w:rPr>
          <w:rFonts w:ascii="Arial" w:hAnsi="Arial" w:cs="Arial"/>
          <w:iCs/>
          <w:sz w:val="22"/>
          <w:szCs w:val="22"/>
        </w:rPr>
        <w:t xml:space="preserve">Zamawiający informuje, że Pomoc techniczna w zakresie obsługi Platformy Zakupowej dostępna jest w dni robocze, w godz. 8:00 – 16:00, pod nr tel. </w:t>
      </w:r>
      <w:r w:rsidRPr="008E52F4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Pr="008E52F4">
        <w:rPr>
          <w:rFonts w:ascii="Arial" w:hAnsi="Arial" w:cs="Arial"/>
          <w:bCs/>
          <w:iCs/>
          <w:sz w:val="22"/>
          <w:szCs w:val="22"/>
        </w:rPr>
        <w:t>lub adresem e-mail: pomoc-pz2@marketplanet.pl</w:t>
      </w:r>
    </w:p>
    <w:p w14:paraId="225226C8" w14:textId="77777777" w:rsidR="006A4060" w:rsidRPr="008E52F4" w:rsidRDefault="006A4060" w:rsidP="006A4060">
      <w:pPr>
        <w:numPr>
          <w:ilvl w:val="0"/>
          <w:numId w:val="20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44A69A20" w14:textId="77777777" w:rsidR="006A4060" w:rsidRPr="008E52F4" w:rsidRDefault="006A4060" w:rsidP="006A4060">
      <w:pPr>
        <w:numPr>
          <w:ilvl w:val="0"/>
          <w:numId w:val="20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Wykonawca zamierzający złożyć ofertę w Postępowaniu musi posiadać konto na Platformie Zakupowej. Szczegółowy opis sposobu rejestracji konta zawarty jest w </w:t>
      </w:r>
      <w:r w:rsidRPr="008E52F4">
        <w:rPr>
          <w:rFonts w:ascii="Arial" w:hAnsi="Arial" w:cs="Arial"/>
          <w:b/>
          <w:sz w:val="22"/>
          <w:szCs w:val="22"/>
        </w:rPr>
        <w:t xml:space="preserve">Podręczniku. </w:t>
      </w:r>
      <w:r w:rsidRPr="008E52F4">
        <w:rPr>
          <w:rFonts w:ascii="Arial" w:hAnsi="Arial" w:cs="Arial"/>
          <w:sz w:val="22"/>
          <w:szCs w:val="22"/>
        </w:rPr>
        <w:t xml:space="preserve">W przypadku, gdy Wykonawca chce mieć więcej niż jednego użytkownika przypisanego do swojego konta w Platformie Zakupowej, to w takim przypadku należy złożyć oddzielny wniosek rejestracyjny – odpowiednio dla każdego nowego użytkownika. </w:t>
      </w:r>
    </w:p>
    <w:p w14:paraId="4673A4CD" w14:textId="77777777" w:rsidR="006A4060" w:rsidRPr="008E52F4" w:rsidRDefault="006A4060" w:rsidP="006A4060">
      <w:pPr>
        <w:numPr>
          <w:ilvl w:val="0"/>
          <w:numId w:val="20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Mając na uwadze czas potrzebny na aktywację konta (3 dni robocze), Zamawiający zaleca, aby Formularz rejestracyjny na Platformie Zakupowej został uzupełniony i wysłany przez Wykonawcę z odpowiednim wyprzedzeniem. Rejestracja i korzystanie z Platformy są nieodpłatne.</w:t>
      </w:r>
    </w:p>
    <w:p w14:paraId="5D862AE1" w14:textId="77777777" w:rsidR="006A4060" w:rsidRPr="008E52F4" w:rsidRDefault="006A4060" w:rsidP="006A4060">
      <w:pPr>
        <w:numPr>
          <w:ilvl w:val="0"/>
          <w:numId w:val="20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F27F4D8" w14:textId="77777777" w:rsidR="006A4060" w:rsidRPr="008E52F4" w:rsidRDefault="006A4060" w:rsidP="006A4060">
      <w:pPr>
        <w:pStyle w:val="Akapitzlist"/>
        <w:numPr>
          <w:ilvl w:val="0"/>
          <w:numId w:val="21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8E52F4">
        <w:rPr>
          <w:rFonts w:ascii="Arial" w:hAnsi="Arial" w:cs="Arial"/>
          <w:i/>
          <w:sz w:val="22"/>
          <w:szCs w:val="22"/>
        </w:rPr>
        <w:t xml:space="preserve">Przystąp do etapu składania ofert; </w:t>
      </w:r>
    </w:p>
    <w:p w14:paraId="3AE8ED04" w14:textId="77777777" w:rsidR="006A4060" w:rsidRPr="008E52F4" w:rsidRDefault="006A4060" w:rsidP="006A4060">
      <w:pPr>
        <w:pStyle w:val="Akapitzlist"/>
        <w:numPr>
          <w:ilvl w:val="0"/>
          <w:numId w:val="21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8E52F4">
        <w:rPr>
          <w:rFonts w:ascii="Arial" w:hAnsi="Arial" w:cs="Arial"/>
          <w:b/>
          <w:i/>
          <w:sz w:val="22"/>
          <w:szCs w:val="22"/>
        </w:rPr>
        <w:t>Formularza złożenia oferty</w:t>
      </w:r>
      <w:r w:rsidRPr="008E52F4">
        <w:rPr>
          <w:rFonts w:ascii="Arial" w:hAnsi="Arial" w:cs="Arial"/>
          <w:sz w:val="22"/>
          <w:szCs w:val="22"/>
        </w:rPr>
        <w:t>;</w:t>
      </w:r>
    </w:p>
    <w:p w14:paraId="14D997AF" w14:textId="77777777" w:rsidR="006A4060" w:rsidRPr="008E52F4" w:rsidRDefault="006A4060" w:rsidP="006A4060">
      <w:pPr>
        <w:pStyle w:val="Akapitzlist"/>
        <w:numPr>
          <w:ilvl w:val="0"/>
          <w:numId w:val="21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 xml:space="preserve">załączenie do </w:t>
      </w:r>
      <w:r w:rsidRPr="008E52F4">
        <w:rPr>
          <w:rFonts w:ascii="Arial" w:hAnsi="Arial" w:cs="Arial"/>
          <w:b/>
          <w:i/>
          <w:sz w:val="22"/>
          <w:szCs w:val="22"/>
        </w:rPr>
        <w:t>Formularza złożenia oferty</w:t>
      </w:r>
      <w:r w:rsidRPr="008E52F4">
        <w:rPr>
          <w:rFonts w:ascii="Arial" w:hAnsi="Arial" w:cs="Arial"/>
          <w:sz w:val="22"/>
          <w:szCs w:val="22"/>
        </w:rPr>
        <w:t xml:space="preserve"> wymaganych oświadczeń i dokumentów;</w:t>
      </w:r>
    </w:p>
    <w:p w14:paraId="7A9CD742" w14:textId="77777777" w:rsidR="006A4060" w:rsidRPr="008E52F4" w:rsidRDefault="006A4060" w:rsidP="006A4060">
      <w:pPr>
        <w:pStyle w:val="Akapitzlist"/>
        <w:numPr>
          <w:ilvl w:val="0"/>
          <w:numId w:val="21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ustanowienie hasła do szyfrowania i zmiany oferty;</w:t>
      </w:r>
    </w:p>
    <w:p w14:paraId="6DFAF224" w14:textId="77777777" w:rsidR="006A4060" w:rsidRPr="008E52F4" w:rsidRDefault="006A4060" w:rsidP="006A4060">
      <w:pPr>
        <w:pStyle w:val="Akapitzlist"/>
        <w:numPr>
          <w:ilvl w:val="0"/>
          <w:numId w:val="21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 xml:space="preserve">wykonanie akcji </w:t>
      </w:r>
      <w:r w:rsidRPr="008E52F4">
        <w:rPr>
          <w:rFonts w:ascii="Arial" w:hAnsi="Arial" w:cs="Arial"/>
          <w:i/>
          <w:sz w:val="22"/>
          <w:szCs w:val="22"/>
        </w:rPr>
        <w:t>Złóż ofertę.</w:t>
      </w:r>
    </w:p>
    <w:p w14:paraId="4F282FF6" w14:textId="77777777" w:rsidR="006A4060" w:rsidRPr="008E52F4" w:rsidRDefault="006A4060" w:rsidP="006A4060">
      <w:pPr>
        <w:numPr>
          <w:ilvl w:val="0"/>
          <w:numId w:val="20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iCs/>
          <w:sz w:val="22"/>
          <w:szCs w:val="22"/>
        </w:rPr>
        <w:t xml:space="preserve">Dokumenty i oświadczenia, w tym pełnomocnictwa, o których mowa w </w:t>
      </w:r>
      <w:proofErr w:type="spellStart"/>
      <w:r w:rsidRPr="008E52F4">
        <w:rPr>
          <w:rFonts w:ascii="Arial" w:hAnsi="Arial" w:cs="Arial"/>
          <w:iCs/>
          <w:sz w:val="22"/>
          <w:szCs w:val="22"/>
        </w:rPr>
        <w:t>roz</w:t>
      </w:r>
      <w:proofErr w:type="spellEnd"/>
      <w:r w:rsidRPr="008E52F4">
        <w:rPr>
          <w:rFonts w:ascii="Arial" w:hAnsi="Arial" w:cs="Arial"/>
          <w:iCs/>
          <w:sz w:val="22"/>
          <w:szCs w:val="22"/>
        </w:rPr>
        <w:t>. III ust. 4 – 6 należy złożyć w formie elektronicznego odwzorowania (skanu) dokumentu sporządzonego w formie pisemnej z zastrzeżeniem ust. 9, lub w postaci dokumentu elektronicznego podpisanego kwalifikowanym podpisem elektronicznym lub podpisem zaufanym lub podpisem osobistym zgodnie z reprezentacją podmiotu, którego dokument dotyczy lub – w przypadku pełnomocnictw – przez wystawcę pełnomocnictwa, jako załączniki</w:t>
      </w:r>
      <w:r w:rsidRPr="008E52F4">
        <w:rPr>
          <w:rFonts w:ascii="Arial" w:hAnsi="Arial" w:cs="Arial"/>
          <w:sz w:val="22"/>
          <w:szCs w:val="22"/>
        </w:rPr>
        <w:t xml:space="preserve"> do </w:t>
      </w:r>
      <w:r w:rsidRPr="008E52F4">
        <w:rPr>
          <w:rFonts w:ascii="Arial" w:hAnsi="Arial" w:cs="Arial"/>
          <w:b/>
          <w:i/>
          <w:sz w:val="22"/>
          <w:szCs w:val="22"/>
        </w:rPr>
        <w:t>Formularza złożenia oferty</w:t>
      </w:r>
      <w:r w:rsidRPr="008E52F4">
        <w:rPr>
          <w:rFonts w:ascii="Arial" w:hAnsi="Arial" w:cs="Arial"/>
          <w:sz w:val="22"/>
          <w:szCs w:val="22"/>
        </w:rPr>
        <w:t xml:space="preserve"> poprzez użycie opcji </w:t>
      </w:r>
      <w:r w:rsidRPr="008E52F4">
        <w:rPr>
          <w:rFonts w:ascii="Arial" w:hAnsi="Arial" w:cs="Arial"/>
          <w:i/>
          <w:sz w:val="22"/>
          <w:szCs w:val="22"/>
        </w:rPr>
        <w:t>Dodaj dokument.</w:t>
      </w:r>
    </w:p>
    <w:p w14:paraId="53C4C4F6" w14:textId="77777777" w:rsidR="006A4060" w:rsidRPr="008E52F4" w:rsidRDefault="006A4060" w:rsidP="006A4060">
      <w:pPr>
        <w:spacing w:line="360" w:lineRule="auto"/>
        <w:ind w:left="284"/>
        <w:jc w:val="left"/>
        <w:rPr>
          <w:rFonts w:ascii="Arial" w:hAnsi="Arial" w:cs="Arial"/>
          <w:color w:val="FF0000"/>
          <w:sz w:val="22"/>
          <w:szCs w:val="22"/>
          <w:highlight w:val="lightGray"/>
        </w:rPr>
      </w:pPr>
      <w:r w:rsidRPr="008E52F4">
        <w:rPr>
          <w:rFonts w:ascii="Arial" w:hAnsi="Arial" w:cs="Arial"/>
          <w:color w:val="FF0000"/>
          <w:sz w:val="22"/>
          <w:szCs w:val="22"/>
          <w:highlight w:val="lightGray"/>
        </w:rPr>
        <w:t>UWAGA!</w:t>
      </w:r>
    </w:p>
    <w:p w14:paraId="3EC4EDFB" w14:textId="77777777" w:rsidR="006A4060" w:rsidRPr="008E52F4" w:rsidRDefault="006A4060" w:rsidP="006A4060">
      <w:pPr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color w:val="FF0000"/>
          <w:sz w:val="22"/>
          <w:szCs w:val="22"/>
          <w:highlight w:val="lightGray"/>
        </w:rPr>
        <w:lastRenderedPageBreak/>
        <w:t>W przypadku dokumentu wystawionego jako dokument elektroniczny przez upoważnione podmioty inne niż Wykonawca, Wykonawca wspólnie ubiegający się o udzielenie zamówienia, podmiot udostępniający zasoby lub podwykonawca, przekazuje się ten dokument i nie wymaga on podpisu ze strony podmiotów, o których mowa powyżej</w:t>
      </w:r>
    </w:p>
    <w:p w14:paraId="23EA7D25" w14:textId="77777777" w:rsidR="006A4060" w:rsidRPr="008E52F4" w:rsidRDefault="006A4060" w:rsidP="006A4060">
      <w:pPr>
        <w:numPr>
          <w:ilvl w:val="0"/>
          <w:numId w:val="20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Zamawiającego.</w:t>
      </w:r>
    </w:p>
    <w:p w14:paraId="75CFA870" w14:textId="77777777" w:rsidR="006A4060" w:rsidRPr="008E52F4" w:rsidRDefault="006A4060" w:rsidP="006A4060">
      <w:pPr>
        <w:numPr>
          <w:ilvl w:val="0"/>
          <w:numId w:val="20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Zamawiający może żądać przedstawienia oryginału lub notarialnie poświadczonej kopii dokumentu wtedy, gdy złożone elektroniczne odwzorowanie dokumentu jest nieczytelne lub budzi wątpliwości co do jej prawdziwości.</w:t>
      </w:r>
    </w:p>
    <w:p w14:paraId="3A7DD323" w14:textId="77777777" w:rsidR="006A4060" w:rsidRPr="008E52F4" w:rsidRDefault="006A4060" w:rsidP="006A4060">
      <w:pPr>
        <w:numPr>
          <w:ilvl w:val="0"/>
          <w:numId w:val="20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 xml:space="preserve">Potwierdzeniem prawidłowego złożenia oferty jest otrzymanie przez Wykonawcę stosownego komunikatu na Platformie Zakupowej oraz raport, który Wykonawca może wygenerować na Platformie po prawidłowym złożeniu oferty za pomocą akcji </w:t>
      </w:r>
      <w:r w:rsidRPr="008E52F4">
        <w:rPr>
          <w:rFonts w:ascii="Arial" w:hAnsi="Arial" w:cs="Arial"/>
          <w:i/>
          <w:sz w:val="22"/>
          <w:szCs w:val="22"/>
        </w:rPr>
        <w:t>Wygeneruj raport:</w:t>
      </w:r>
    </w:p>
    <w:p w14:paraId="0819C8B3" w14:textId="77777777" w:rsidR="006A4060" w:rsidRPr="008E52F4" w:rsidRDefault="006A4060" w:rsidP="006A4060">
      <w:pPr>
        <w:pStyle w:val="Akapitzlist"/>
        <w:numPr>
          <w:ilvl w:val="0"/>
          <w:numId w:val="30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na wygenerowanym raporcie Wykonawca może zweryfikować poprawność danych wprowadzonych na Formularzu złożenia oferty, w tym cenę oferty;</w:t>
      </w:r>
    </w:p>
    <w:p w14:paraId="60352C7A" w14:textId="77777777" w:rsidR="006A4060" w:rsidRPr="008E52F4" w:rsidRDefault="006A4060" w:rsidP="006A4060">
      <w:pPr>
        <w:pStyle w:val="Akapitzlist"/>
        <w:numPr>
          <w:ilvl w:val="0"/>
          <w:numId w:val="30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w przypadku próby wygenerowania raportu w nowej sesji przeglądarki internetowej, niezbędnym jest podanie hasła, o którym mowa w ust. 7 pkt 4.</w:t>
      </w:r>
    </w:p>
    <w:p w14:paraId="72F84006" w14:textId="77777777" w:rsidR="006A4060" w:rsidRPr="008E52F4" w:rsidRDefault="006A4060" w:rsidP="006A4060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color w:val="FF0000"/>
          <w:sz w:val="22"/>
          <w:szCs w:val="22"/>
        </w:rPr>
      </w:pPr>
      <w:r w:rsidRPr="008E52F4">
        <w:rPr>
          <w:rFonts w:ascii="Arial" w:hAnsi="Arial" w:cs="Arial"/>
          <w:color w:val="FF0000"/>
          <w:sz w:val="22"/>
          <w:szCs w:val="22"/>
          <w:highlight w:val="lightGray"/>
        </w:rPr>
        <w:t>UWAGA! Zamawiający zaleca weryfikację danych złożonej oferty w sposób podany wyżej, w</w:t>
      </w:r>
      <w:r w:rsidRPr="008E52F4">
        <w:rPr>
          <w:rFonts w:ascii="Arial" w:hAnsi="Arial" w:cs="Arial"/>
          <w:sz w:val="22"/>
          <w:szCs w:val="22"/>
          <w:highlight w:val="lightGray"/>
        </w:rPr>
        <w:t> </w:t>
      </w:r>
      <w:r w:rsidRPr="008E52F4">
        <w:rPr>
          <w:rFonts w:ascii="Arial" w:hAnsi="Arial" w:cs="Arial"/>
          <w:color w:val="FF0000"/>
          <w:sz w:val="22"/>
          <w:szCs w:val="22"/>
          <w:highlight w:val="lightGray"/>
        </w:rPr>
        <w:t>celu sprawdzenia czy ewentualnie nie występują w niej błędy.</w:t>
      </w:r>
    </w:p>
    <w:p w14:paraId="38BD221D" w14:textId="77777777" w:rsidR="006A4060" w:rsidRPr="008E52F4" w:rsidRDefault="006A4060" w:rsidP="006A4060">
      <w:pPr>
        <w:numPr>
          <w:ilvl w:val="0"/>
          <w:numId w:val="20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Zamawiający zaleca, aby Wykonawca zamierzający złożyć ofertę w Postępowaniu przystąpił do jej przygotowania i złożenia, uwzględniając czas niezbędny do prawidłowego wykonania wszystkich czynności opisanych w niniejszej SWZ.</w:t>
      </w:r>
    </w:p>
    <w:p w14:paraId="4AD276CB" w14:textId="77777777" w:rsidR="006A4060" w:rsidRPr="008E52F4" w:rsidRDefault="006A4060" w:rsidP="006A4060">
      <w:pPr>
        <w:numPr>
          <w:ilvl w:val="0"/>
          <w:numId w:val="20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Wykonawca może, przed upływem terminu składania ofert, zmienić lub wycofać ofertę. Szczegółowy opis sposobu wycofania lub zmiany oferty został przedstawiony w </w:t>
      </w:r>
      <w:r w:rsidRPr="008E52F4">
        <w:rPr>
          <w:rFonts w:ascii="Arial" w:hAnsi="Arial" w:cs="Arial"/>
          <w:b/>
          <w:sz w:val="22"/>
          <w:szCs w:val="22"/>
        </w:rPr>
        <w:t>Podręczniku.</w:t>
      </w:r>
    </w:p>
    <w:p w14:paraId="072435CC" w14:textId="77777777" w:rsidR="006A4060" w:rsidRPr="008E52F4" w:rsidRDefault="006A4060" w:rsidP="006A4060">
      <w:pPr>
        <w:numPr>
          <w:ilvl w:val="0"/>
          <w:numId w:val="20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133083BE" w14:textId="77777777" w:rsidR="006A4060" w:rsidRPr="008E52F4" w:rsidRDefault="006A4060" w:rsidP="006A4060">
      <w:pPr>
        <w:pStyle w:val="Akapitzlist"/>
        <w:numPr>
          <w:ilvl w:val="0"/>
          <w:numId w:val="22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 xml:space="preserve">akcja </w:t>
      </w:r>
      <w:r w:rsidRPr="008E52F4">
        <w:rPr>
          <w:rFonts w:ascii="Arial" w:hAnsi="Arial" w:cs="Arial"/>
          <w:b/>
          <w:i/>
          <w:sz w:val="22"/>
          <w:szCs w:val="22"/>
        </w:rPr>
        <w:t>Zadaj pytanie,</w:t>
      </w:r>
      <w:r w:rsidRPr="008E52F4">
        <w:rPr>
          <w:rFonts w:ascii="Arial" w:hAnsi="Arial" w:cs="Arial"/>
          <w:sz w:val="22"/>
          <w:szCs w:val="22"/>
        </w:rPr>
        <w:t xml:space="preserve"> która jest aktywna wyłącznie </w:t>
      </w:r>
      <w:r w:rsidRPr="008E52F4">
        <w:rPr>
          <w:rFonts w:ascii="Arial" w:hAnsi="Arial" w:cs="Arial"/>
          <w:b/>
          <w:bCs/>
          <w:sz w:val="22"/>
          <w:szCs w:val="22"/>
        </w:rPr>
        <w:t xml:space="preserve">do momentu zakończenia postępowania zakupowego </w:t>
      </w:r>
      <w:r w:rsidRPr="008E52F4">
        <w:rPr>
          <w:rFonts w:ascii="Arial" w:hAnsi="Arial" w:cs="Arial"/>
          <w:sz w:val="22"/>
          <w:szCs w:val="22"/>
        </w:rPr>
        <w:t xml:space="preserve">i umożliwia wysyłanie korespondencji do Zamawiającego (np.: wniosków o wyjaśnienie treści SWZ, środków ochrony prawnej) bez konieczności posiadania konta na Platformie Zakupowej lub uprzedniego logowania się na utworzone konto, </w:t>
      </w:r>
    </w:p>
    <w:p w14:paraId="473ABF14" w14:textId="527DC308" w:rsidR="006A4060" w:rsidRPr="008E52F4" w:rsidRDefault="006A4060" w:rsidP="006A4060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color w:val="FF0000"/>
          <w:sz w:val="22"/>
          <w:szCs w:val="22"/>
          <w:highlight w:val="lightGray"/>
        </w:rPr>
        <w:t>UWAGA! Wskazana akcja nie umożliwia skład</w:t>
      </w:r>
      <w:r w:rsidR="00880CAC">
        <w:rPr>
          <w:rFonts w:ascii="Arial" w:hAnsi="Arial" w:cs="Arial"/>
          <w:color w:val="FF0000"/>
          <w:sz w:val="22"/>
          <w:szCs w:val="22"/>
          <w:highlight w:val="lightGray"/>
        </w:rPr>
        <w:t>a</w:t>
      </w:r>
      <w:r w:rsidRPr="008E52F4">
        <w:rPr>
          <w:rFonts w:ascii="Arial" w:hAnsi="Arial" w:cs="Arial"/>
          <w:color w:val="FF0000"/>
          <w:sz w:val="22"/>
          <w:szCs w:val="22"/>
          <w:highlight w:val="lightGray"/>
        </w:rPr>
        <w:t>nia ofert w niniejszym Postępowaniu.</w:t>
      </w:r>
    </w:p>
    <w:p w14:paraId="33C13ECE" w14:textId="1B1BBF50" w:rsidR="006A4060" w:rsidRPr="008E52F4" w:rsidRDefault="006A4060" w:rsidP="006A4060">
      <w:pPr>
        <w:pStyle w:val="Akapitzlist"/>
        <w:numPr>
          <w:ilvl w:val="0"/>
          <w:numId w:val="22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8E52F4"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wskazana w pkt 1 i umożliwia m.in. </w:t>
      </w:r>
      <w:r w:rsidRPr="008E52F4">
        <w:rPr>
          <w:rFonts w:ascii="Arial" w:hAnsi="Arial" w:cs="Arial"/>
          <w:sz w:val="22"/>
          <w:szCs w:val="22"/>
        </w:rPr>
        <w:lastRenderedPageBreak/>
        <w:t>przygotowanie i skład</w:t>
      </w:r>
      <w:r w:rsidR="00880CAC">
        <w:rPr>
          <w:rFonts w:ascii="Arial" w:hAnsi="Arial" w:cs="Arial"/>
          <w:sz w:val="22"/>
          <w:szCs w:val="22"/>
        </w:rPr>
        <w:t>a</w:t>
      </w:r>
      <w:r w:rsidRPr="008E52F4">
        <w:rPr>
          <w:rFonts w:ascii="Arial" w:hAnsi="Arial" w:cs="Arial"/>
          <w:sz w:val="22"/>
          <w:szCs w:val="22"/>
        </w:rPr>
        <w:t xml:space="preserve">nie oferty, w sposób opisany w ust. 1 – 12 oraz prowadzenie korespondencji z Zamawiającym (za pomocą modułu </w:t>
      </w:r>
      <w:r w:rsidRPr="008E52F4">
        <w:rPr>
          <w:rFonts w:ascii="Arial" w:hAnsi="Arial" w:cs="Arial"/>
          <w:b/>
          <w:i/>
          <w:sz w:val="22"/>
          <w:szCs w:val="22"/>
        </w:rPr>
        <w:t>Korespondencja)</w:t>
      </w:r>
      <w:r w:rsidRPr="008E52F4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179324D4" w14:textId="112DBD04" w:rsidR="006A4060" w:rsidRPr="008E52F4" w:rsidRDefault="006A4060" w:rsidP="006A4060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color w:val="FF0000"/>
          <w:sz w:val="22"/>
          <w:szCs w:val="22"/>
          <w:highlight w:val="lightGray"/>
        </w:rPr>
      </w:pPr>
      <w:r w:rsidRPr="008E52F4">
        <w:rPr>
          <w:rFonts w:ascii="Arial" w:hAnsi="Arial" w:cs="Arial"/>
          <w:color w:val="FF0000"/>
          <w:sz w:val="22"/>
          <w:szCs w:val="22"/>
          <w:highlight w:val="lightGray"/>
        </w:rPr>
        <w:t>UWAGA! Wskazana akcja jako jedyna umożliwia skład</w:t>
      </w:r>
      <w:r w:rsidR="00880CAC">
        <w:rPr>
          <w:rFonts w:ascii="Arial" w:hAnsi="Arial" w:cs="Arial"/>
          <w:color w:val="FF0000"/>
          <w:sz w:val="22"/>
          <w:szCs w:val="22"/>
          <w:highlight w:val="lightGray"/>
        </w:rPr>
        <w:t>a</w:t>
      </w:r>
      <w:r w:rsidRPr="008E52F4">
        <w:rPr>
          <w:rFonts w:ascii="Arial" w:hAnsi="Arial" w:cs="Arial"/>
          <w:color w:val="FF0000"/>
          <w:sz w:val="22"/>
          <w:szCs w:val="22"/>
          <w:highlight w:val="lightGray"/>
        </w:rPr>
        <w:t>nie ofert w niniejszym Postępowaniu.</w:t>
      </w:r>
    </w:p>
    <w:p w14:paraId="02F89124" w14:textId="77777777" w:rsidR="006A4060" w:rsidRPr="008E52F4" w:rsidRDefault="006A4060" w:rsidP="006A4060">
      <w:pPr>
        <w:pStyle w:val="Akapitzlist"/>
        <w:spacing w:line="360" w:lineRule="auto"/>
        <w:ind w:left="284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8E52F4">
        <w:rPr>
          <w:rFonts w:ascii="Arial" w:hAnsi="Arial" w:cs="Arial"/>
          <w:color w:val="FF0000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8E52F4">
        <w:rPr>
          <w:rFonts w:ascii="Arial" w:hAnsi="Arial" w:cs="Arial"/>
          <w:b/>
          <w:i/>
          <w:color w:val="FF0000"/>
          <w:sz w:val="22"/>
          <w:szCs w:val="22"/>
          <w:u w:val="single"/>
        </w:rPr>
        <w:t>Korespondencja.</w:t>
      </w:r>
    </w:p>
    <w:p w14:paraId="14E4C76E" w14:textId="77777777" w:rsidR="006A4060" w:rsidRPr="008E52F4" w:rsidRDefault="006A4060" w:rsidP="006A4060">
      <w:pPr>
        <w:numPr>
          <w:ilvl w:val="0"/>
          <w:numId w:val="20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iCs/>
          <w:sz w:val="22"/>
          <w:szCs w:val="22"/>
        </w:rPr>
        <w:t xml:space="preserve">Wykonawca może zastrzec, nie później niż do upływu terminu składania ofert, że Zamawiający nie będzie mógł ujawnić informacji stanowiących tajemnicę przedsiębiorstwa w rozumieniu przepisów o zwalczaniu nieuczciwej konkurencji. </w:t>
      </w:r>
    </w:p>
    <w:p w14:paraId="27C38707" w14:textId="77777777" w:rsidR="006A4060" w:rsidRPr="008E52F4" w:rsidRDefault="006A4060" w:rsidP="006A4060">
      <w:pPr>
        <w:numPr>
          <w:ilvl w:val="0"/>
          <w:numId w:val="20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iCs/>
          <w:sz w:val="22"/>
          <w:szCs w:val="22"/>
        </w:rPr>
        <w:t>Wykonawca zobowiązany jest do wykazania, że zastrzeżone informacje stanowią tajemnicę przedsiębiorstwa. W tym celu Wykonawca zobowiązany jest złożyć stosowne uzasadnienie lub inne dokumenty potwierdzające, że zastrzeżone informacje stanowią tajemnicę przedsiębiorstwa w rozumieniu powszechnie obowiązujących przepisów prawa.</w:t>
      </w:r>
    </w:p>
    <w:p w14:paraId="131FEDA3" w14:textId="77777777" w:rsidR="006A4060" w:rsidRPr="008E52F4" w:rsidRDefault="006A4060" w:rsidP="006A4060">
      <w:pPr>
        <w:numPr>
          <w:ilvl w:val="0"/>
          <w:numId w:val="20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iCs/>
          <w:sz w:val="22"/>
          <w:szCs w:val="22"/>
        </w:rPr>
        <w:t>W przypadku zastrzeżenia, o którym mowa w ust. 14, Wykonawca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8E52F4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8E52F4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Pr="008E52F4">
        <w:rPr>
          <w:rFonts w:ascii="Arial" w:hAnsi="Arial" w:cs="Arial"/>
          <w:i/>
          <w:iCs/>
          <w:sz w:val="22"/>
          <w:szCs w:val="22"/>
        </w:rPr>
        <w:t xml:space="preserve">Tajemnica przedsiębiorstwa </w:t>
      </w:r>
      <w:r w:rsidRPr="008E52F4">
        <w:rPr>
          <w:rFonts w:ascii="Arial" w:hAnsi="Arial" w:cs="Arial"/>
          <w:iCs/>
          <w:sz w:val="22"/>
          <w:szCs w:val="22"/>
        </w:rPr>
        <w:t xml:space="preserve">w polu </w:t>
      </w:r>
      <w:r w:rsidRPr="008E52F4">
        <w:rPr>
          <w:rFonts w:ascii="Arial" w:hAnsi="Arial" w:cs="Arial"/>
          <w:i/>
          <w:iCs/>
          <w:sz w:val="22"/>
          <w:szCs w:val="22"/>
        </w:rPr>
        <w:t>Typ dokumentu</w:t>
      </w:r>
      <w:r w:rsidRPr="008E52F4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ustępu 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4AEC54BD" w14:textId="77777777" w:rsidR="006A4060" w:rsidRPr="008E52F4" w:rsidRDefault="006A4060" w:rsidP="006A4060">
      <w:pPr>
        <w:numPr>
          <w:ilvl w:val="0"/>
          <w:numId w:val="20"/>
        </w:numPr>
        <w:tabs>
          <w:tab w:val="left" w:pos="0"/>
          <w:tab w:val="left" w:pos="426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iCs/>
          <w:sz w:val="22"/>
          <w:szCs w:val="22"/>
        </w:rPr>
        <w:t>Wykonawca nie może zastrzec jako tajemnicy przedsiębiorstwa następujących informacji: nazwy (firmy), adresu, ceny, terminu wykonania Zamówienia, okresu gwarancji i warunków płatności zawartych w ofercie.</w:t>
      </w:r>
    </w:p>
    <w:p w14:paraId="677BBE49" w14:textId="77777777" w:rsidR="006A4060" w:rsidRPr="008E52F4" w:rsidRDefault="006A4060" w:rsidP="006A4060">
      <w:pPr>
        <w:numPr>
          <w:ilvl w:val="0"/>
          <w:numId w:val="20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8E52F4">
        <w:rPr>
          <w:rFonts w:ascii="Arial" w:hAnsi="Arial" w:cs="Arial"/>
          <w:iCs/>
          <w:sz w:val="22"/>
          <w:szCs w:val="22"/>
        </w:rPr>
        <w:t>Zapisy ust. 16 oraz ust. 17 w zakresie odpowiedniego oznaczenia informacji stanowiących tajemnicę przedsiębiorstwa stosuje się odpowiednio do dokumentów przekazywanych zgodnie z ust. 14.</w:t>
      </w:r>
    </w:p>
    <w:p w14:paraId="603375D2" w14:textId="77777777" w:rsidR="00A84AA5" w:rsidRPr="003271B9" w:rsidRDefault="00A84AA5" w:rsidP="006A4060">
      <w:pPr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</w:p>
    <w:p w14:paraId="1B49C97B" w14:textId="03397010" w:rsidR="001B6CCA" w:rsidRPr="003271B9" w:rsidRDefault="00B564BE" w:rsidP="006A4060">
      <w:pPr>
        <w:pStyle w:val="Nagwek1"/>
        <w:jc w:val="left"/>
        <w:rPr>
          <w:sz w:val="22"/>
          <w:szCs w:val="22"/>
        </w:rPr>
      </w:pPr>
      <w:bookmarkStart w:id="4" w:name="_Toc228276514"/>
      <w:r w:rsidRPr="003271B9">
        <w:rPr>
          <w:sz w:val="22"/>
          <w:szCs w:val="22"/>
        </w:rPr>
        <w:t xml:space="preserve">Rozdział </w:t>
      </w:r>
      <w:r w:rsidR="00D543A7" w:rsidRPr="003271B9">
        <w:rPr>
          <w:sz w:val="22"/>
          <w:szCs w:val="22"/>
        </w:rPr>
        <w:t>V</w:t>
      </w:r>
      <w:r w:rsidR="003E10F6" w:rsidRPr="003271B9">
        <w:rPr>
          <w:sz w:val="22"/>
          <w:szCs w:val="22"/>
        </w:rPr>
        <w:t xml:space="preserve"> –</w:t>
      </w:r>
      <w:r w:rsidR="00900672" w:rsidRPr="003271B9">
        <w:rPr>
          <w:sz w:val="22"/>
          <w:szCs w:val="22"/>
        </w:rPr>
        <w:t xml:space="preserve"> </w:t>
      </w:r>
      <w:r w:rsidR="005E0AEA" w:rsidRPr="003271B9">
        <w:rPr>
          <w:sz w:val="22"/>
          <w:szCs w:val="22"/>
        </w:rPr>
        <w:t>Wadium</w:t>
      </w:r>
      <w:bookmarkEnd w:id="4"/>
    </w:p>
    <w:p w14:paraId="0A006ADC" w14:textId="7892B6C6" w:rsidR="003C4E31" w:rsidRDefault="00BF2E60" w:rsidP="006A4060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3271B9">
        <w:rPr>
          <w:rFonts w:ascii="Arial" w:hAnsi="Arial" w:cs="Arial"/>
          <w:sz w:val="22"/>
          <w:szCs w:val="22"/>
        </w:rPr>
        <w:t>Zamawiający</w:t>
      </w:r>
      <w:r w:rsidR="0067787C" w:rsidRPr="003271B9">
        <w:rPr>
          <w:rFonts w:ascii="Arial" w:hAnsi="Arial" w:cs="Arial"/>
          <w:sz w:val="22"/>
          <w:szCs w:val="22"/>
        </w:rPr>
        <w:t xml:space="preserve"> </w:t>
      </w:r>
      <w:r w:rsidR="00F00B46" w:rsidRPr="003271B9">
        <w:rPr>
          <w:rFonts w:ascii="Arial" w:hAnsi="Arial" w:cs="Arial"/>
          <w:sz w:val="22"/>
          <w:szCs w:val="22"/>
        </w:rPr>
        <w:t>nie żąda</w:t>
      </w:r>
      <w:r w:rsidR="005D5FD6" w:rsidRPr="003271B9">
        <w:rPr>
          <w:rFonts w:ascii="Arial" w:hAnsi="Arial" w:cs="Arial"/>
          <w:sz w:val="22"/>
          <w:szCs w:val="22"/>
        </w:rPr>
        <w:t xml:space="preserve"> </w:t>
      </w:r>
      <w:r w:rsidR="0067787C" w:rsidRPr="003271B9">
        <w:rPr>
          <w:rFonts w:ascii="Arial" w:hAnsi="Arial" w:cs="Arial"/>
          <w:sz w:val="22"/>
          <w:szCs w:val="22"/>
        </w:rPr>
        <w:t>od Wykonawców zabezpieczenia oferty wadium</w:t>
      </w:r>
      <w:r w:rsidRPr="003271B9">
        <w:rPr>
          <w:rFonts w:ascii="Arial" w:hAnsi="Arial" w:cs="Arial"/>
          <w:sz w:val="22"/>
          <w:szCs w:val="22"/>
        </w:rPr>
        <w:t>.</w:t>
      </w:r>
      <w:r w:rsidR="00210710" w:rsidRPr="003271B9">
        <w:rPr>
          <w:rFonts w:ascii="Arial" w:hAnsi="Arial" w:cs="Arial"/>
          <w:sz w:val="22"/>
          <w:szCs w:val="22"/>
        </w:rPr>
        <w:t xml:space="preserve"> </w:t>
      </w:r>
    </w:p>
    <w:p w14:paraId="5E1478D5" w14:textId="77777777" w:rsidR="006A4060" w:rsidRDefault="006A4060" w:rsidP="006A4060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260C934E" w14:textId="77777777" w:rsidR="006A4060" w:rsidRPr="003271B9" w:rsidRDefault="006A4060" w:rsidP="006A4060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0501F3E1" w14:textId="77777777" w:rsidR="005E27CF" w:rsidRPr="003271B9" w:rsidRDefault="005E27CF" w:rsidP="006A4060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0DD1F51E" w14:textId="31DE3025" w:rsidR="00900672" w:rsidRPr="003271B9" w:rsidRDefault="00B564BE" w:rsidP="006A4060">
      <w:pPr>
        <w:pStyle w:val="Nagwek1"/>
        <w:jc w:val="left"/>
        <w:rPr>
          <w:sz w:val="22"/>
          <w:szCs w:val="22"/>
        </w:rPr>
      </w:pPr>
      <w:bookmarkStart w:id="5" w:name="_Toc228276515"/>
      <w:r w:rsidRPr="003271B9">
        <w:rPr>
          <w:sz w:val="22"/>
          <w:szCs w:val="22"/>
        </w:rPr>
        <w:lastRenderedPageBreak/>
        <w:t xml:space="preserve">Rozdział </w:t>
      </w:r>
      <w:r w:rsidR="00D543A7" w:rsidRPr="003271B9">
        <w:rPr>
          <w:sz w:val="22"/>
          <w:szCs w:val="22"/>
        </w:rPr>
        <w:t>VI</w:t>
      </w:r>
      <w:r w:rsidR="003E10F6" w:rsidRPr="003271B9">
        <w:rPr>
          <w:sz w:val="22"/>
          <w:szCs w:val="22"/>
        </w:rPr>
        <w:t xml:space="preserve"> –</w:t>
      </w:r>
      <w:r w:rsidR="009D772A" w:rsidRPr="003271B9">
        <w:rPr>
          <w:sz w:val="22"/>
          <w:szCs w:val="22"/>
        </w:rPr>
        <w:t xml:space="preserve"> Termin związania ofertą</w:t>
      </w:r>
      <w:bookmarkEnd w:id="5"/>
    </w:p>
    <w:p w14:paraId="6B37B84C" w14:textId="77777777" w:rsidR="006A4060" w:rsidRPr="008E52F4" w:rsidRDefault="006A4060" w:rsidP="006A4060">
      <w:pPr>
        <w:pStyle w:val="Style13"/>
        <w:widowControl/>
        <w:numPr>
          <w:ilvl w:val="0"/>
          <w:numId w:val="5"/>
        </w:numPr>
        <w:spacing w:line="360" w:lineRule="auto"/>
        <w:ind w:left="284" w:hanging="284"/>
        <w:rPr>
          <w:rStyle w:val="FontStyle24"/>
          <w:rFonts w:ascii="Arial" w:hAnsi="Arial" w:cs="Arial"/>
        </w:rPr>
      </w:pPr>
      <w:bookmarkStart w:id="6" w:name="_Toc10801804"/>
      <w:bookmarkStart w:id="7" w:name="_Toc10801854"/>
      <w:bookmarkEnd w:id="6"/>
      <w:bookmarkEnd w:id="7"/>
      <w:r w:rsidRPr="008E52F4">
        <w:rPr>
          <w:rStyle w:val="FontStyle24"/>
          <w:rFonts w:ascii="Arial" w:hAnsi="Arial" w:cs="Arial"/>
        </w:rPr>
        <w:t xml:space="preserve">Wykonawca pozostaje związany ofertą przez 60 dni licząc od upływu terminu otwarcia ofert, przy czym pierwszym dniem terminu związania </w:t>
      </w:r>
      <w:bookmarkStart w:id="8" w:name="_Hlk170906506"/>
      <w:r w:rsidRPr="008E52F4">
        <w:rPr>
          <w:rStyle w:val="FontStyle24"/>
          <w:rFonts w:ascii="Arial" w:hAnsi="Arial" w:cs="Arial"/>
        </w:rPr>
        <w:t>ofertą jest dzień, w którym upływa termin składania ofert.</w:t>
      </w:r>
      <w:bookmarkEnd w:id="8"/>
    </w:p>
    <w:p w14:paraId="53A636CA" w14:textId="77777777" w:rsidR="006A4060" w:rsidRPr="008E52F4" w:rsidRDefault="006A4060" w:rsidP="006A4060">
      <w:pPr>
        <w:pStyle w:val="Akapitzlist"/>
        <w:numPr>
          <w:ilvl w:val="0"/>
          <w:numId w:val="5"/>
        </w:numPr>
        <w:suppressAutoHyphens w:val="0"/>
        <w:autoSpaceDE/>
        <w:spacing w:line="360" w:lineRule="auto"/>
        <w:contextualSpacing/>
        <w:rPr>
          <w:rFonts w:ascii="Arial" w:hAnsi="Arial" w:cs="Arial"/>
          <w:sz w:val="22"/>
          <w:szCs w:val="22"/>
          <w:lang w:eastAsia="pl-PL"/>
        </w:rPr>
      </w:pPr>
      <w:r w:rsidRPr="008E52F4">
        <w:rPr>
          <w:rStyle w:val="FontStyle24"/>
          <w:rFonts w:ascii="Arial" w:hAnsi="Arial" w:cs="Arial"/>
          <w:lang w:eastAsia="pl-PL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związania ofertą, na oznaczony okres </w:t>
      </w:r>
      <w:bookmarkStart w:id="9" w:name="_Hlk170735243"/>
      <w:r w:rsidRPr="008E52F4">
        <w:rPr>
          <w:rStyle w:val="FontStyle24"/>
          <w:rFonts w:ascii="Arial" w:hAnsi="Arial" w:cs="Arial"/>
          <w:lang w:eastAsia="pl-PL"/>
        </w:rPr>
        <w:t>nie dłuższy niż 30 dni</w:t>
      </w:r>
      <w:bookmarkEnd w:id="9"/>
      <w:r w:rsidRPr="008E52F4">
        <w:rPr>
          <w:rStyle w:val="FontStyle24"/>
          <w:rFonts w:ascii="Arial" w:hAnsi="Arial" w:cs="Arial"/>
          <w:lang w:eastAsia="pl-PL"/>
        </w:rPr>
        <w:t xml:space="preserve">. </w:t>
      </w:r>
    </w:p>
    <w:p w14:paraId="2A90D4E7" w14:textId="77777777" w:rsidR="006A4060" w:rsidRPr="008E52F4" w:rsidRDefault="006A4060" w:rsidP="006A4060">
      <w:pPr>
        <w:pStyle w:val="Akapitzlist"/>
        <w:numPr>
          <w:ilvl w:val="0"/>
          <w:numId w:val="5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 xml:space="preserve">Bieg terminu związania ofertą rozpoczyna się wraz z upływem terminu składania ofert. </w:t>
      </w:r>
    </w:p>
    <w:p w14:paraId="544EC39C" w14:textId="77777777" w:rsidR="00F174CF" w:rsidRPr="003271B9" w:rsidRDefault="00F174CF" w:rsidP="006A4060">
      <w:pPr>
        <w:pStyle w:val="Akapitzlist"/>
        <w:spacing w:line="360" w:lineRule="auto"/>
        <w:ind w:left="284"/>
        <w:rPr>
          <w:rFonts w:ascii="Arial" w:hAnsi="Arial" w:cs="Arial"/>
          <w:sz w:val="22"/>
          <w:szCs w:val="22"/>
        </w:rPr>
      </w:pPr>
    </w:p>
    <w:p w14:paraId="07B1363E" w14:textId="33E9C4A6" w:rsidR="001665F5" w:rsidRPr="003271B9" w:rsidRDefault="00B564BE" w:rsidP="006A4060">
      <w:pPr>
        <w:pStyle w:val="Nagwek1"/>
        <w:jc w:val="left"/>
        <w:rPr>
          <w:sz w:val="22"/>
          <w:szCs w:val="22"/>
        </w:rPr>
      </w:pPr>
      <w:bookmarkStart w:id="10" w:name="_Toc228276516"/>
      <w:r w:rsidRPr="003271B9">
        <w:rPr>
          <w:sz w:val="22"/>
          <w:szCs w:val="22"/>
        </w:rPr>
        <w:t xml:space="preserve">Rozdział </w:t>
      </w:r>
      <w:r w:rsidR="00D543A7" w:rsidRPr="003271B9">
        <w:rPr>
          <w:sz w:val="22"/>
          <w:szCs w:val="22"/>
        </w:rPr>
        <w:t>VII</w:t>
      </w:r>
      <w:r w:rsidR="003E10F6" w:rsidRPr="003271B9">
        <w:rPr>
          <w:sz w:val="22"/>
          <w:szCs w:val="22"/>
        </w:rPr>
        <w:t xml:space="preserve"> –</w:t>
      </w:r>
      <w:r w:rsidR="00900672" w:rsidRPr="003271B9">
        <w:rPr>
          <w:sz w:val="22"/>
          <w:szCs w:val="22"/>
        </w:rPr>
        <w:t xml:space="preserve"> Opis sposobu obliczenia ceny</w:t>
      </w:r>
      <w:bookmarkEnd w:id="10"/>
    </w:p>
    <w:p w14:paraId="1599D58E" w14:textId="77777777" w:rsidR="006A4060" w:rsidRPr="008E52F4" w:rsidRDefault="006A4060" w:rsidP="006A4060">
      <w:pPr>
        <w:numPr>
          <w:ilvl w:val="0"/>
          <w:numId w:val="31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49A265CD" w14:textId="77777777" w:rsidR="006A4060" w:rsidRPr="008E52F4" w:rsidRDefault="006A4060" w:rsidP="006A4060">
      <w:pPr>
        <w:numPr>
          <w:ilvl w:val="0"/>
          <w:numId w:val="31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 xml:space="preserve">Ceną oferty jest kwota całkowita za realizację Zamówienia wymieniona w </w:t>
      </w:r>
      <w:r w:rsidRPr="008E52F4">
        <w:rPr>
          <w:rFonts w:ascii="Arial" w:hAnsi="Arial" w:cs="Arial"/>
          <w:b/>
          <w:i/>
          <w:sz w:val="22"/>
          <w:szCs w:val="22"/>
        </w:rPr>
        <w:t>Formularzu złożenia oferty</w:t>
      </w:r>
      <w:r w:rsidRPr="008E52F4">
        <w:rPr>
          <w:rFonts w:ascii="Arial" w:hAnsi="Arial" w:cs="Arial"/>
          <w:sz w:val="22"/>
          <w:szCs w:val="22"/>
        </w:rPr>
        <w:t xml:space="preserve">. </w:t>
      </w:r>
    </w:p>
    <w:p w14:paraId="762852AB" w14:textId="77777777" w:rsidR="006A4060" w:rsidRPr="008E52F4" w:rsidRDefault="006A4060" w:rsidP="006A4060">
      <w:pPr>
        <w:numPr>
          <w:ilvl w:val="0"/>
          <w:numId w:val="31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Cena ofertowa musi uwzględniać wszystkie wymagania Specyfikacji Warunków Zamówienia oraz obejmować wszelkie koszty bezpośrednie i pośrednie, jakie poniesie Wykonawca z tytułu należytej oraz zgodnej z obowiązującymi przepisami realizacji Zamówienia (cena ryczałtowa).</w:t>
      </w:r>
    </w:p>
    <w:p w14:paraId="03F86B3A" w14:textId="77777777" w:rsidR="006A4060" w:rsidRPr="008E52F4" w:rsidRDefault="006A4060" w:rsidP="006A4060">
      <w:pPr>
        <w:numPr>
          <w:ilvl w:val="0"/>
          <w:numId w:val="31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 xml:space="preserve">Podstawą obliczenia ceny jest Opis Przedmiotu Zamówienia.   </w:t>
      </w:r>
    </w:p>
    <w:p w14:paraId="6C364258" w14:textId="77777777" w:rsidR="006A4060" w:rsidRPr="008E52F4" w:rsidRDefault="006A4060" w:rsidP="006A4060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5.</w:t>
      </w:r>
      <w:r w:rsidRPr="008E52F4">
        <w:rPr>
          <w:rFonts w:ascii="Arial" w:hAnsi="Arial" w:cs="Arial"/>
          <w:sz w:val="22"/>
          <w:szCs w:val="22"/>
        </w:rPr>
        <w:tab/>
        <w:t>Sposób zapłaty i rozliczenia za realizację Zamówienia, określone zostały we wzorze umowy stanowiącym załącznik do SWZ.</w:t>
      </w:r>
    </w:p>
    <w:p w14:paraId="789C2599" w14:textId="77777777" w:rsidR="006A4060" w:rsidRPr="008E52F4" w:rsidRDefault="006A4060" w:rsidP="006A4060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8E52F4">
        <w:rPr>
          <w:rFonts w:ascii="Arial" w:hAnsi="Arial" w:cs="Arial"/>
          <w:sz w:val="22"/>
          <w:szCs w:val="22"/>
        </w:rPr>
        <w:t>7.</w:t>
      </w:r>
      <w:r w:rsidRPr="008E52F4">
        <w:rPr>
          <w:rFonts w:ascii="Arial" w:hAnsi="Arial" w:cs="Arial"/>
          <w:sz w:val="22"/>
          <w:szCs w:val="22"/>
        </w:rPr>
        <w:tab/>
      </w:r>
      <w:r w:rsidRPr="008E52F4">
        <w:rPr>
          <w:rFonts w:ascii="Arial" w:hAnsi="Arial" w:cs="Arial"/>
          <w:sz w:val="22"/>
          <w:szCs w:val="22"/>
          <w:lang w:eastAsia="pl-PL"/>
        </w:rPr>
        <w:t xml:space="preserve">Cena ofertowa wskazana w </w:t>
      </w:r>
      <w:r w:rsidRPr="008E52F4">
        <w:rPr>
          <w:rFonts w:ascii="Arial" w:hAnsi="Arial" w:cs="Arial"/>
          <w:b/>
          <w:i/>
          <w:sz w:val="22"/>
          <w:szCs w:val="22"/>
          <w:lang w:eastAsia="pl-PL"/>
        </w:rPr>
        <w:t>Formularzu złożenia Oferty</w:t>
      </w:r>
      <w:r w:rsidRPr="008E52F4">
        <w:rPr>
          <w:rFonts w:ascii="Arial" w:hAnsi="Arial" w:cs="Arial"/>
          <w:sz w:val="22"/>
          <w:szCs w:val="22"/>
          <w:lang w:eastAsia="pl-PL"/>
        </w:rPr>
        <w:t xml:space="preserve"> jest ostateczna i nie podlega zmianie w toku realizacji przedmiotu Zamówienia, z zastrzeżeniem §34 ust. 1 Regulaminu. </w:t>
      </w:r>
    </w:p>
    <w:p w14:paraId="195B53B3" w14:textId="77777777" w:rsidR="006A4060" w:rsidRPr="008E52F4" w:rsidRDefault="006A4060" w:rsidP="006A4060">
      <w:p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8.</w:t>
      </w:r>
      <w:r w:rsidRPr="008E52F4">
        <w:rPr>
          <w:rFonts w:ascii="Arial" w:hAnsi="Arial" w:cs="Arial"/>
          <w:sz w:val="22"/>
          <w:szCs w:val="22"/>
        </w:rPr>
        <w:tab/>
        <w:t>W przypadku złożenia oferty, której wybór prowadziłby do powstania obowiązku podatkowego u Zamawiającego zgodnie z przepisami ustawy z dnia 11 marca 2004 r. o podatku od towarów i usług, Zamawiający w celu oceny takiej oferty dolicza do przedstawionej w niej ceny podatek od towarów i usług, który miałby obowiązek wpłacić zgodnie z obowiązującymi przepisami.</w:t>
      </w:r>
    </w:p>
    <w:p w14:paraId="384B33AB" w14:textId="77777777" w:rsidR="001B6CCA" w:rsidRPr="003271B9" w:rsidDel="00052DF9" w:rsidRDefault="001B6CCA" w:rsidP="006A4060">
      <w:pPr>
        <w:tabs>
          <w:tab w:val="left" w:pos="426"/>
        </w:tabs>
        <w:spacing w:line="360" w:lineRule="auto"/>
        <w:ind w:left="284"/>
        <w:jc w:val="left"/>
        <w:rPr>
          <w:rFonts w:ascii="Arial" w:hAnsi="Arial" w:cs="Arial"/>
          <w:sz w:val="22"/>
          <w:szCs w:val="22"/>
          <w:lang w:eastAsia="pl-PL"/>
        </w:rPr>
      </w:pPr>
    </w:p>
    <w:p w14:paraId="47B008EA" w14:textId="2A29D98A" w:rsidR="00900672" w:rsidRPr="003271B9" w:rsidRDefault="00B564BE" w:rsidP="006A4060">
      <w:pPr>
        <w:pStyle w:val="Nagwek1"/>
        <w:jc w:val="left"/>
        <w:rPr>
          <w:sz w:val="22"/>
          <w:szCs w:val="22"/>
        </w:rPr>
      </w:pPr>
      <w:bookmarkStart w:id="11" w:name="_Toc228276517"/>
      <w:r w:rsidRPr="003271B9">
        <w:rPr>
          <w:sz w:val="22"/>
          <w:szCs w:val="22"/>
        </w:rPr>
        <w:t xml:space="preserve">Rozdział </w:t>
      </w:r>
      <w:r w:rsidR="00D543A7" w:rsidRPr="003271B9">
        <w:rPr>
          <w:sz w:val="22"/>
          <w:szCs w:val="22"/>
        </w:rPr>
        <w:t>VIII</w:t>
      </w:r>
      <w:r w:rsidR="003E10F6" w:rsidRPr="003271B9">
        <w:rPr>
          <w:sz w:val="22"/>
          <w:szCs w:val="22"/>
        </w:rPr>
        <w:t xml:space="preserve"> –</w:t>
      </w:r>
      <w:r w:rsidR="00900672" w:rsidRPr="003271B9">
        <w:rPr>
          <w:sz w:val="22"/>
          <w:szCs w:val="22"/>
        </w:rPr>
        <w:t xml:space="preserve"> Opis kryteriów</w:t>
      </w:r>
      <w:r w:rsidR="00AB5E74" w:rsidRPr="003271B9">
        <w:rPr>
          <w:sz w:val="22"/>
          <w:szCs w:val="22"/>
        </w:rPr>
        <w:t xml:space="preserve"> i sposób oceny ofert</w:t>
      </w:r>
      <w:bookmarkEnd w:id="11"/>
    </w:p>
    <w:p w14:paraId="7471706E" w14:textId="77777777" w:rsidR="00316F60" w:rsidRPr="003271B9" w:rsidRDefault="00316F60" w:rsidP="006A406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3271B9">
        <w:rPr>
          <w:rFonts w:ascii="Arial" w:hAnsi="Arial" w:cs="Arial"/>
          <w:sz w:val="22"/>
          <w:szCs w:val="22"/>
        </w:rPr>
        <w:t xml:space="preserve">Zamawiający oceni i porówna jedynie te oferty, które nie będą podlegać odrzuceniu. </w:t>
      </w:r>
    </w:p>
    <w:p w14:paraId="3EF330E2" w14:textId="77777777" w:rsidR="00316F60" w:rsidRPr="003271B9" w:rsidRDefault="00316F60" w:rsidP="006A406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3271B9">
        <w:rPr>
          <w:rStyle w:val="FontStyle24"/>
          <w:rFonts w:ascii="Arial" w:hAnsi="Arial" w:cs="Arial"/>
        </w:rPr>
        <w:t>O Wykonawcach, których oferty zostały odrzucone z Postępowania, Zamawiający informuje jednocześnie Wykonawców, którzy złożyli oferty, niezwłocznie po wyborze najkorzystniejszej oferty, podając uzasadnienie faktyczne i prawne.</w:t>
      </w:r>
    </w:p>
    <w:p w14:paraId="166078FB" w14:textId="27BC8C2B" w:rsidR="00316F60" w:rsidRPr="003271B9" w:rsidRDefault="00316F60" w:rsidP="006A406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3271B9">
        <w:rPr>
          <w:rStyle w:val="FontStyle24"/>
          <w:rFonts w:ascii="Arial" w:hAnsi="Arial" w:cs="Arial"/>
        </w:rPr>
        <w:t>Oferty zostaną ocenione przez Zamawiającego w oparciu o następujące kryteria:</w:t>
      </w:r>
    </w:p>
    <w:tbl>
      <w:tblPr>
        <w:tblStyle w:val="Tabela-Siatka"/>
        <w:tblpPr w:leftFromText="141" w:rightFromText="141" w:vertAnchor="text" w:horzAnchor="margin" w:tblpX="392" w:tblpY="162"/>
        <w:tblW w:w="0" w:type="auto"/>
        <w:tblLayout w:type="fixed"/>
        <w:tblLook w:val="04A0" w:firstRow="1" w:lastRow="0" w:firstColumn="1" w:lastColumn="0" w:noHBand="0" w:noVBand="1"/>
        <w:tblCaption w:val="Kryteria oceny ofert"/>
        <w:tblDescription w:val="Kryteria, opis, waga"/>
      </w:tblPr>
      <w:tblGrid>
        <w:gridCol w:w="562"/>
        <w:gridCol w:w="2410"/>
        <w:gridCol w:w="4253"/>
        <w:gridCol w:w="1275"/>
      </w:tblGrid>
      <w:tr w:rsidR="00316F60" w:rsidRPr="003271B9" w14:paraId="37D2E1F3" w14:textId="77777777" w:rsidTr="009C5FAF">
        <w:trPr>
          <w:trHeight w:val="564"/>
          <w:tblHeader/>
        </w:trPr>
        <w:tc>
          <w:tcPr>
            <w:tcW w:w="562" w:type="dxa"/>
            <w:shd w:val="clear" w:color="auto" w:fill="BDD6EE" w:themeFill="accent1" w:themeFillTint="66"/>
            <w:tcMar>
              <w:left w:w="57" w:type="dxa"/>
              <w:right w:w="57" w:type="dxa"/>
            </w:tcMar>
            <w:vAlign w:val="bottom"/>
          </w:tcPr>
          <w:p w14:paraId="0E0DE3A4" w14:textId="77777777" w:rsidR="00316F60" w:rsidRPr="003271B9" w:rsidRDefault="00316F60" w:rsidP="006A4060">
            <w:pPr>
              <w:spacing w:line="360" w:lineRule="auto"/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 w:rsidRPr="003271B9">
              <w:rPr>
                <w:rFonts w:ascii="Arial" w:hAnsi="Arial" w:cs="Arial"/>
                <w:i/>
                <w:sz w:val="22"/>
                <w:szCs w:val="22"/>
              </w:rPr>
              <w:lastRenderedPageBreak/>
              <w:t>Lp</w:t>
            </w:r>
            <w:proofErr w:type="spellEnd"/>
          </w:p>
        </w:tc>
        <w:tc>
          <w:tcPr>
            <w:tcW w:w="2410" w:type="dxa"/>
            <w:shd w:val="clear" w:color="auto" w:fill="BDD6EE" w:themeFill="accent1" w:themeFillTint="66"/>
            <w:vAlign w:val="bottom"/>
          </w:tcPr>
          <w:p w14:paraId="45E2D5BB" w14:textId="77777777" w:rsidR="00316F60" w:rsidRPr="003271B9" w:rsidRDefault="00316F60" w:rsidP="006A4060">
            <w:pPr>
              <w:spacing w:line="360" w:lineRule="auto"/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3271B9">
              <w:rPr>
                <w:rFonts w:ascii="Arial" w:hAnsi="Arial" w:cs="Arial"/>
                <w:i/>
                <w:sz w:val="22"/>
                <w:szCs w:val="22"/>
              </w:rPr>
              <w:t>Kryterium:</w:t>
            </w:r>
          </w:p>
        </w:tc>
        <w:tc>
          <w:tcPr>
            <w:tcW w:w="4253" w:type="dxa"/>
            <w:shd w:val="clear" w:color="auto" w:fill="BDD6EE" w:themeFill="accent1" w:themeFillTint="66"/>
            <w:vAlign w:val="bottom"/>
          </w:tcPr>
          <w:p w14:paraId="2A2E47E4" w14:textId="77777777" w:rsidR="00316F60" w:rsidRPr="003271B9" w:rsidRDefault="00316F60" w:rsidP="006A4060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3271B9">
              <w:rPr>
                <w:rFonts w:ascii="Arial" w:hAnsi="Arial" w:cs="Arial"/>
                <w:i/>
                <w:sz w:val="22"/>
                <w:szCs w:val="22"/>
              </w:rPr>
              <w:t>Opis:</w:t>
            </w:r>
          </w:p>
        </w:tc>
        <w:tc>
          <w:tcPr>
            <w:tcW w:w="1275" w:type="dxa"/>
            <w:shd w:val="clear" w:color="auto" w:fill="BDD6EE" w:themeFill="accent1" w:themeFillTint="66"/>
            <w:vAlign w:val="bottom"/>
          </w:tcPr>
          <w:p w14:paraId="4C88D151" w14:textId="77777777" w:rsidR="00316F60" w:rsidRPr="003271B9" w:rsidRDefault="00316F60" w:rsidP="006A4060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3271B9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316F60" w:rsidRPr="003271B9" w14:paraId="0989C359" w14:textId="77777777" w:rsidTr="009C5FAF">
        <w:trPr>
          <w:trHeight w:val="543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3032F2BB" w14:textId="77777777" w:rsidR="00316F60" w:rsidRPr="003271B9" w:rsidRDefault="00316F60" w:rsidP="006A4060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71B9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14:paraId="2D96C667" w14:textId="77777777" w:rsidR="00316F60" w:rsidRPr="003271B9" w:rsidRDefault="00316F60" w:rsidP="006A4060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271B9">
              <w:rPr>
                <w:rFonts w:ascii="Arial" w:hAnsi="Arial" w:cs="Arial"/>
                <w:b/>
                <w:i/>
                <w:sz w:val="22"/>
                <w:szCs w:val="22"/>
              </w:rPr>
              <w:t>Cena</w:t>
            </w:r>
          </w:p>
        </w:tc>
        <w:tc>
          <w:tcPr>
            <w:tcW w:w="4253" w:type="dxa"/>
            <w:shd w:val="clear" w:color="auto" w:fill="DEEAF6" w:themeFill="accent1" w:themeFillTint="33"/>
            <w:vAlign w:val="bottom"/>
          </w:tcPr>
          <w:p w14:paraId="0C46286D" w14:textId="77777777" w:rsidR="00316F60" w:rsidRPr="003271B9" w:rsidRDefault="00316F60" w:rsidP="006A4060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3271B9">
              <w:rPr>
                <w:rFonts w:ascii="Arial" w:hAnsi="Arial" w:cs="Arial"/>
                <w:i/>
                <w:sz w:val="22"/>
                <w:szCs w:val="22"/>
              </w:rPr>
              <w:t>Najwyższą liczbę punktów otrzyma Wykonawca, który zaoferuje najniższą cenę za realizację Zamówienia.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7A898A40" w14:textId="77777777" w:rsidR="00316F60" w:rsidRPr="003271B9" w:rsidRDefault="00316F60" w:rsidP="006A4060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71B9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14F9EA11" w14:textId="77777777" w:rsidR="00316F60" w:rsidRPr="003271B9" w:rsidRDefault="00316F60" w:rsidP="006A4060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</w:p>
    <w:p w14:paraId="52954326" w14:textId="2597EED9" w:rsidR="00316F60" w:rsidRPr="003271B9" w:rsidRDefault="00316F60" w:rsidP="006A406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3271B9">
        <w:rPr>
          <w:rStyle w:val="FontStyle24"/>
          <w:rFonts w:ascii="Arial" w:hAnsi="Arial" w:cs="Arial"/>
        </w:rPr>
        <w:t>Oferta może otrzymać maksymalnie 100 pkt. Zamawiający,</w:t>
      </w:r>
      <w:r w:rsidRPr="003271B9">
        <w:rPr>
          <w:rFonts w:ascii="Arial" w:hAnsi="Arial" w:cs="Arial"/>
          <w:sz w:val="22"/>
          <w:szCs w:val="22"/>
        </w:rPr>
        <w:t xml:space="preserve"> z zastrzeżeniem ust</w:t>
      </w:r>
      <w:r w:rsidRPr="00F174CF">
        <w:rPr>
          <w:rFonts w:ascii="Arial" w:hAnsi="Arial" w:cs="Arial"/>
          <w:sz w:val="22"/>
          <w:szCs w:val="22"/>
        </w:rPr>
        <w:t>. 6 i 7</w:t>
      </w:r>
      <w:r w:rsidRPr="003271B9">
        <w:rPr>
          <w:rFonts w:ascii="Arial" w:hAnsi="Arial" w:cs="Arial"/>
          <w:i/>
          <w:sz w:val="22"/>
          <w:szCs w:val="22"/>
        </w:rPr>
        <w:t xml:space="preserve"> </w:t>
      </w:r>
      <w:r w:rsidRPr="003271B9">
        <w:rPr>
          <w:rStyle w:val="FontStyle24"/>
          <w:rFonts w:ascii="Arial" w:hAnsi="Arial" w:cs="Arial"/>
        </w:rPr>
        <w:t>udzieli Zamówienia temu Wykonawcy, którego oferta uzyska najwyższą liczbę punktów, zgodnie z przyjętymi kryteriami oceny.</w:t>
      </w:r>
    </w:p>
    <w:p w14:paraId="433DF2C1" w14:textId="38584003" w:rsidR="00316F60" w:rsidRPr="003271B9" w:rsidRDefault="00316F60" w:rsidP="006A406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3271B9">
        <w:rPr>
          <w:rStyle w:val="FontStyle24"/>
          <w:rFonts w:ascii="Arial" w:hAnsi="Arial" w:cs="Arial"/>
        </w:rPr>
        <w:t>Zamawiający obliczy punktację oferty zgodnie z poniższym wzorem</w:t>
      </w:r>
      <w:r w:rsidRPr="003271B9">
        <w:rPr>
          <w:rStyle w:val="FontStyle24"/>
          <w:rFonts w:ascii="Arial" w:hAnsi="Arial" w:cs="Arial"/>
          <w:i/>
        </w:rPr>
        <w:t>:</w:t>
      </w:r>
    </w:p>
    <w:p w14:paraId="3A96A9CF" w14:textId="77777777" w:rsidR="00316F60" w:rsidRPr="003271B9" w:rsidRDefault="00316F60" w:rsidP="006A4060">
      <w:pPr>
        <w:spacing w:line="360" w:lineRule="auto"/>
        <w:ind w:left="284"/>
        <w:jc w:val="left"/>
        <w:rPr>
          <w:rStyle w:val="FontStyle24"/>
          <w:rFonts w:ascii="Arial" w:hAnsi="Arial" w:cs="Arial"/>
        </w:rPr>
      </w:pPr>
    </w:p>
    <w:p w14:paraId="40FD3FEB" w14:textId="2C9C770D" w:rsidR="00316F60" w:rsidRPr="003271B9" w:rsidRDefault="00DC238D" w:rsidP="006A4060">
      <w:pPr>
        <w:tabs>
          <w:tab w:val="left" w:pos="3119"/>
          <w:tab w:val="left" w:pos="4395"/>
          <w:tab w:val="left" w:pos="4678"/>
        </w:tabs>
        <w:spacing w:line="360" w:lineRule="auto"/>
        <w:ind w:left="2127" w:hanging="1701"/>
        <w:jc w:val="left"/>
        <w:rPr>
          <w:rStyle w:val="FontStyle24"/>
          <w:rFonts w:ascii="Arial" w:hAnsi="Arial" w:cs="Arial"/>
          <w:i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b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b</m:t>
                </m:r>
              </m:sub>
            </m:sSub>
          </m:den>
        </m:f>
        <m:r>
          <w:rPr>
            <w:rFonts w:ascii="Cambria Math" w:hAnsi="Cambria Math" w:cs="Arial"/>
            <w:sz w:val="22"/>
            <w:szCs w:val="22"/>
          </w:rPr>
          <m:t xml:space="preserve"> ×100pkt</m:t>
        </m:r>
      </m:oMath>
      <w:r w:rsidR="00316F60" w:rsidRPr="003271B9">
        <w:rPr>
          <w:rFonts w:ascii="Arial" w:hAnsi="Arial" w:cs="Arial"/>
          <w:spacing w:val="1000"/>
          <w:sz w:val="22"/>
          <w:szCs w:val="22"/>
        </w:rPr>
        <w:t xml:space="preserve"> </w:t>
      </w:r>
    </w:p>
    <w:p w14:paraId="4E89EC6B" w14:textId="77777777" w:rsidR="00316F60" w:rsidRPr="003271B9" w:rsidRDefault="00316F60" w:rsidP="006A4060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1C3F9ABE" w14:textId="77777777" w:rsidR="00316F60" w:rsidRPr="003271B9" w:rsidRDefault="00316F60" w:rsidP="006A4060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3271B9">
        <w:rPr>
          <w:rFonts w:ascii="Arial" w:hAnsi="Arial" w:cs="Arial"/>
          <w:sz w:val="22"/>
          <w:szCs w:val="22"/>
        </w:rPr>
        <w:t>gdzie:</w:t>
      </w:r>
    </w:p>
    <w:p w14:paraId="4F2024A5" w14:textId="77777777" w:rsidR="00316F60" w:rsidRPr="003271B9" w:rsidRDefault="00316F60" w:rsidP="006A4060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3271B9">
        <w:rPr>
          <w:rFonts w:ascii="Arial" w:hAnsi="Arial" w:cs="Arial"/>
          <w:sz w:val="22"/>
          <w:szCs w:val="22"/>
        </w:rPr>
        <w:t>P</w:t>
      </w:r>
      <w:r w:rsidRPr="003271B9">
        <w:rPr>
          <w:rFonts w:ascii="Arial" w:hAnsi="Arial" w:cs="Arial"/>
          <w:sz w:val="22"/>
          <w:szCs w:val="22"/>
          <w:vertAlign w:val="subscript"/>
        </w:rPr>
        <w:t>b</w:t>
      </w:r>
      <w:r w:rsidRPr="003271B9">
        <w:rPr>
          <w:rFonts w:ascii="Arial" w:hAnsi="Arial" w:cs="Arial"/>
          <w:sz w:val="22"/>
          <w:szCs w:val="22"/>
        </w:rPr>
        <w:t xml:space="preserve"> – liczba punktów oferty badanej</w:t>
      </w:r>
    </w:p>
    <w:p w14:paraId="1F2A9B92" w14:textId="77777777" w:rsidR="00316F60" w:rsidRPr="003271B9" w:rsidRDefault="00316F60" w:rsidP="006A4060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proofErr w:type="spellStart"/>
      <w:r w:rsidRPr="003271B9">
        <w:rPr>
          <w:rFonts w:ascii="Arial" w:hAnsi="Arial" w:cs="Arial"/>
          <w:sz w:val="22"/>
          <w:szCs w:val="22"/>
        </w:rPr>
        <w:t>C</w:t>
      </w:r>
      <w:r w:rsidRPr="003271B9">
        <w:rPr>
          <w:rFonts w:ascii="Arial" w:hAnsi="Arial" w:cs="Arial"/>
          <w:sz w:val="22"/>
          <w:szCs w:val="22"/>
          <w:vertAlign w:val="subscript"/>
        </w:rPr>
        <w:t>b</w:t>
      </w:r>
      <w:proofErr w:type="spellEnd"/>
      <w:r w:rsidRPr="003271B9">
        <w:rPr>
          <w:rFonts w:ascii="Arial" w:hAnsi="Arial" w:cs="Arial"/>
          <w:sz w:val="22"/>
          <w:szCs w:val="22"/>
        </w:rPr>
        <w:t xml:space="preserve"> – cena oferty badanej</w:t>
      </w:r>
    </w:p>
    <w:p w14:paraId="437347DE" w14:textId="78ABC2E1" w:rsidR="00316F60" w:rsidRPr="003271B9" w:rsidRDefault="00316F60" w:rsidP="006A4060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proofErr w:type="spellStart"/>
      <w:r w:rsidRPr="003271B9">
        <w:rPr>
          <w:rFonts w:ascii="Arial" w:hAnsi="Arial" w:cs="Arial"/>
          <w:sz w:val="22"/>
          <w:szCs w:val="22"/>
        </w:rPr>
        <w:t>C</w:t>
      </w:r>
      <w:r w:rsidRPr="003271B9">
        <w:rPr>
          <w:rFonts w:ascii="Arial" w:hAnsi="Arial" w:cs="Arial"/>
          <w:sz w:val="22"/>
          <w:szCs w:val="22"/>
          <w:vertAlign w:val="subscript"/>
        </w:rPr>
        <w:t>n</w:t>
      </w:r>
      <w:proofErr w:type="spellEnd"/>
      <w:r w:rsidRPr="003271B9">
        <w:rPr>
          <w:rFonts w:ascii="Arial" w:hAnsi="Arial" w:cs="Arial"/>
          <w:sz w:val="22"/>
          <w:szCs w:val="22"/>
        </w:rPr>
        <w:t xml:space="preserve"> – cena oferty najkorzystniejszej </w:t>
      </w:r>
    </w:p>
    <w:p w14:paraId="34A0F405" w14:textId="77777777" w:rsidR="006A4060" w:rsidRPr="008E52F4" w:rsidRDefault="006A4060" w:rsidP="006A4060">
      <w:pPr>
        <w:numPr>
          <w:ilvl w:val="0"/>
          <w:numId w:val="1"/>
        </w:numPr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8E52F4">
        <w:rPr>
          <w:rStyle w:val="FontStyle24"/>
          <w:rFonts w:ascii="Arial" w:hAnsi="Arial" w:cs="Arial"/>
        </w:rPr>
        <w:t xml:space="preserve">Jeżeli </w:t>
      </w:r>
      <w:r w:rsidRPr="008E52F4">
        <w:rPr>
          <w:rFonts w:ascii="Arial" w:hAnsi="Arial" w:cs="Arial"/>
          <w:sz w:val="22"/>
          <w:szCs w:val="22"/>
        </w:rPr>
        <w:t xml:space="preserve">Zamawiający nie może dokonać wyboru oferty najkorzystniejszej ze względu na to, że zostały złożone oferty o takiej samej cenie, Zamawiający wezwie Wykonawców, którzy złożyli te oferty, do złożenia – w terminie określonym przez Zamawiającego – ofert dodatkowych. </w:t>
      </w:r>
    </w:p>
    <w:p w14:paraId="1DBE2C93" w14:textId="77777777" w:rsidR="006A4060" w:rsidRPr="008E52F4" w:rsidRDefault="006A4060" w:rsidP="006A406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8E52F4">
        <w:rPr>
          <w:rStyle w:val="FontStyle24"/>
          <w:rFonts w:ascii="Arial" w:hAnsi="Arial" w:cs="Arial"/>
        </w:rPr>
        <w:t>Wykonawcy, składając oferty dodatkowe, nie mogą zaoferować warunków mniej korzystnych niż zaoferowane w pierwotnie złożonych ofertach.</w:t>
      </w:r>
    </w:p>
    <w:p w14:paraId="23C0C531" w14:textId="77777777" w:rsidR="006A4060" w:rsidRPr="008E52F4" w:rsidRDefault="006A4060" w:rsidP="006A406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8E52F4">
        <w:rPr>
          <w:rStyle w:val="FontStyle24"/>
          <w:rFonts w:ascii="Arial" w:hAnsi="Arial" w:cs="Arial"/>
        </w:rPr>
        <w:t>Zamawiający może przeprowadzić kolejną Rundę zapytania ofertowego zamkniętego w przypadku:</w:t>
      </w:r>
    </w:p>
    <w:p w14:paraId="3559AEB6" w14:textId="77777777" w:rsidR="006A4060" w:rsidRPr="008E52F4" w:rsidRDefault="006A4060" w:rsidP="006A4060">
      <w:pPr>
        <w:numPr>
          <w:ilvl w:val="0"/>
          <w:numId w:val="12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4C9041A6" w14:textId="77777777" w:rsidR="006A4060" w:rsidRPr="008E52F4" w:rsidRDefault="006A4060" w:rsidP="006A4060">
      <w:pPr>
        <w:numPr>
          <w:ilvl w:val="0"/>
          <w:numId w:val="12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wszystkie złożone oferty podlegają odrzuceniu;</w:t>
      </w:r>
    </w:p>
    <w:p w14:paraId="55336CB9" w14:textId="77777777" w:rsidR="006A4060" w:rsidRPr="008E52F4" w:rsidRDefault="006A4060" w:rsidP="006A4060">
      <w:pPr>
        <w:numPr>
          <w:ilvl w:val="0"/>
          <w:numId w:val="12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wartość oferty najkorzystniejszej przekracza kwotę jaką Zamawiający zamierza przeznaczyć na sfinansowanie Zamówienia;</w:t>
      </w:r>
    </w:p>
    <w:p w14:paraId="30DED2DE" w14:textId="77777777" w:rsidR="006A4060" w:rsidRPr="008E52F4" w:rsidRDefault="006A4060" w:rsidP="006A4060">
      <w:pPr>
        <w:numPr>
          <w:ilvl w:val="0"/>
          <w:numId w:val="12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6F4C6A6F" w14:textId="77777777" w:rsidR="006A4060" w:rsidRPr="008E52F4" w:rsidRDefault="006A4060" w:rsidP="006A4060">
      <w:pPr>
        <w:numPr>
          <w:ilvl w:val="0"/>
          <w:numId w:val="12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wystąpiła istotna zmiana SWZ lub OPZ;</w:t>
      </w:r>
    </w:p>
    <w:p w14:paraId="619C11B8" w14:textId="77777777" w:rsidR="006A4060" w:rsidRPr="008E52F4" w:rsidRDefault="006A4060" w:rsidP="006A4060">
      <w:pPr>
        <w:numPr>
          <w:ilvl w:val="0"/>
          <w:numId w:val="12"/>
        </w:numPr>
        <w:spacing w:line="360" w:lineRule="auto"/>
        <w:ind w:hanging="294"/>
        <w:jc w:val="left"/>
        <w:rPr>
          <w:rStyle w:val="FontStyle24"/>
          <w:rFonts w:ascii="Arial" w:hAnsi="Arial" w:cs="Arial"/>
        </w:rPr>
      </w:pPr>
      <w:r w:rsidRPr="008E52F4">
        <w:rPr>
          <w:rFonts w:ascii="Arial" w:hAnsi="Arial" w:cs="Arial"/>
          <w:sz w:val="22"/>
          <w:szCs w:val="22"/>
        </w:rPr>
        <w:t>w innych uzasadnionych przypadkach po uzyskaniu zgody Kierownika Zamawiającego.</w:t>
      </w:r>
    </w:p>
    <w:p w14:paraId="3B60A12D" w14:textId="77777777" w:rsidR="006A4060" w:rsidRPr="008E52F4" w:rsidRDefault="006A4060" w:rsidP="006A406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8E52F4">
        <w:rPr>
          <w:rStyle w:val="FontStyle24"/>
          <w:rFonts w:ascii="Arial" w:hAnsi="Arial" w:cs="Arial"/>
        </w:rPr>
        <w:t>Zamawiający może dokonać zmiany Dokumentów zamówienia również przed uruchomieniem kolejnej rundy zapytania ofertowego.</w:t>
      </w:r>
    </w:p>
    <w:p w14:paraId="05141351" w14:textId="77777777" w:rsidR="006A4060" w:rsidRPr="008E52F4" w:rsidRDefault="006A4060" w:rsidP="006A406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3" w:hanging="425"/>
        <w:jc w:val="left"/>
        <w:rPr>
          <w:rFonts w:ascii="Arial" w:hAnsi="Arial" w:cs="Arial"/>
          <w:sz w:val="22"/>
          <w:szCs w:val="22"/>
        </w:rPr>
      </w:pPr>
      <w:r w:rsidRPr="008E52F4">
        <w:rPr>
          <w:rStyle w:val="FontStyle24"/>
          <w:rFonts w:ascii="Arial" w:hAnsi="Arial" w:cs="Arial"/>
        </w:rPr>
        <w:lastRenderedPageBreak/>
        <w:t>O uruchomieniu kolejnej Rundy zapytania ofertowego Zamawiający powiadomi wszystkich Wykonawców, którzy złożyli oferty w poprzednich Rundach wraz z podaniem informacji odnośnie do możliwości ponownego złożenia oferty w celu dalszego ubiegania się o 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</w:p>
    <w:p w14:paraId="3559678E" w14:textId="2865A363" w:rsidR="00D61FCA" w:rsidRPr="003271B9" w:rsidRDefault="00D61FCA" w:rsidP="006A4060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3D2D9A3A" w14:textId="228B56AE" w:rsidR="00751561" w:rsidRPr="003271B9" w:rsidRDefault="00B564BE" w:rsidP="006A4060">
      <w:pPr>
        <w:pStyle w:val="Nagwek1"/>
        <w:jc w:val="left"/>
        <w:rPr>
          <w:sz w:val="22"/>
          <w:szCs w:val="22"/>
        </w:rPr>
      </w:pPr>
      <w:bookmarkStart w:id="12" w:name="_Toc228276518"/>
      <w:r w:rsidRPr="003271B9">
        <w:rPr>
          <w:sz w:val="22"/>
          <w:szCs w:val="22"/>
        </w:rPr>
        <w:t xml:space="preserve">Rozdział </w:t>
      </w:r>
      <w:r w:rsidR="00D543A7" w:rsidRPr="003271B9">
        <w:rPr>
          <w:sz w:val="22"/>
          <w:szCs w:val="22"/>
        </w:rPr>
        <w:t>I</w:t>
      </w:r>
      <w:r w:rsidR="00D73AD6" w:rsidRPr="003271B9">
        <w:rPr>
          <w:sz w:val="22"/>
          <w:szCs w:val="22"/>
        </w:rPr>
        <w:t>X</w:t>
      </w:r>
      <w:r w:rsidR="003E10F6" w:rsidRPr="003271B9">
        <w:rPr>
          <w:sz w:val="22"/>
          <w:szCs w:val="22"/>
        </w:rPr>
        <w:t xml:space="preserve"> –</w:t>
      </w:r>
      <w:r w:rsidR="00751561" w:rsidRPr="003271B9">
        <w:rPr>
          <w:sz w:val="22"/>
          <w:szCs w:val="22"/>
        </w:rPr>
        <w:t xml:space="preserve"> Miejsce oraz termin składania</w:t>
      </w:r>
      <w:r w:rsidR="00DC5B9B" w:rsidRPr="003271B9">
        <w:rPr>
          <w:sz w:val="22"/>
          <w:szCs w:val="22"/>
        </w:rPr>
        <w:t xml:space="preserve"> i otwarcia</w:t>
      </w:r>
      <w:r w:rsidR="00751561" w:rsidRPr="003271B9">
        <w:rPr>
          <w:sz w:val="22"/>
          <w:szCs w:val="22"/>
        </w:rPr>
        <w:t xml:space="preserve"> ofert</w:t>
      </w:r>
      <w:bookmarkEnd w:id="12"/>
    </w:p>
    <w:p w14:paraId="0973AC03" w14:textId="3FFB56A6" w:rsidR="00316F60" w:rsidRPr="003271B9" w:rsidRDefault="00316F60" w:rsidP="006A4060">
      <w:pPr>
        <w:numPr>
          <w:ilvl w:val="0"/>
          <w:numId w:val="18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3271B9">
        <w:rPr>
          <w:rFonts w:ascii="Arial" w:hAnsi="Arial" w:cs="Arial"/>
          <w:sz w:val="22"/>
          <w:szCs w:val="22"/>
        </w:rPr>
        <w:t xml:space="preserve">Ofertę wraz z wymaganymi dokumentami należy złożyć na Platformie Zakupowej do dnia: </w:t>
      </w:r>
      <w:r w:rsidR="00A27CAA">
        <w:rPr>
          <w:rFonts w:ascii="Arial" w:hAnsi="Arial" w:cs="Arial"/>
          <w:sz w:val="22"/>
          <w:szCs w:val="22"/>
        </w:rPr>
        <w:t>08.05.2026 r.</w:t>
      </w:r>
      <w:r w:rsidRPr="003271B9">
        <w:rPr>
          <w:rFonts w:ascii="Arial" w:hAnsi="Arial" w:cs="Arial"/>
          <w:sz w:val="22"/>
          <w:szCs w:val="22"/>
        </w:rPr>
        <w:t xml:space="preserve"> do godziny </w:t>
      </w:r>
      <w:r w:rsidR="006250E4">
        <w:rPr>
          <w:rFonts w:ascii="Arial" w:hAnsi="Arial" w:cs="Arial"/>
          <w:sz w:val="22"/>
          <w:szCs w:val="22"/>
        </w:rPr>
        <w:t>10:30.</w:t>
      </w:r>
      <w:r w:rsidRPr="003271B9">
        <w:rPr>
          <w:rFonts w:ascii="Arial" w:hAnsi="Arial" w:cs="Arial"/>
          <w:sz w:val="22"/>
          <w:szCs w:val="22"/>
        </w:rPr>
        <w:t xml:space="preserve"> </w:t>
      </w:r>
    </w:p>
    <w:p w14:paraId="359AA484" w14:textId="3853998B" w:rsidR="00316F60" w:rsidRPr="003271B9" w:rsidRDefault="00316F60" w:rsidP="006A4060">
      <w:pPr>
        <w:numPr>
          <w:ilvl w:val="0"/>
          <w:numId w:val="18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3271B9">
        <w:rPr>
          <w:rFonts w:ascii="Arial" w:hAnsi="Arial" w:cs="Arial"/>
          <w:sz w:val="22"/>
          <w:szCs w:val="22"/>
        </w:rPr>
        <w:t xml:space="preserve">Adres strony internetowej, na której należy złożyć ofertę: </w:t>
      </w:r>
      <w:r w:rsidRPr="00F174CF">
        <w:rPr>
          <w:rFonts w:ascii="Arial" w:hAnsi="Arial" w:cs="Arial"/>
          <w:sz w:val="22"/>
          <w:szCs w:val="22"/>
        </w:rPr>
        <w:t>https://platformazakupowa.plk-sa.pl</w:t>
      </w:r>
    </w:p>
    <w:p w14:paraId="08A622FD" w14:textId="0D57E2EE" w:rsidR="00316F60" w:rsidRPr="003271B9" w:rsidRDefault="00316F60" w:rsidP="006A4060">
      <w:pPr>
        <w:numPr>
          <w:ilvl w:val="0"/>
          <w:numId w:val="18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3271B9">
        <w:rPr>
          <w:rFonts w:ascii="Arial" w:hAnsi="Arial" w:cs="Arial"/>
          <w:sz w:val="22"/>
          <w:szCs w:val="22"/>
        </w:rPr>
        <w:t xml:space="preserve">Otwarcie ofert nastąpi w dniu: </w:t>
      </w:r>
      <w:r w:rsidR="00A27CAA">
        <w:rPr>
          <w:rFonts w:ascii="Arial" w:hAnsi="Arial" w:cs="Arial"/>
          <w:sz w:val="22"/>
          <w:szCs w:val="22"/>
        </w:rPr>
        <w:t>08.05.2026 r.</w:t>
      </w:r>
      <w:r w:rsidRPr="003271B9">
        <w:rPr>
          <w:rFonts w:ascii="Arial" w:hAnsi="Arial" w:cs="Arial"/>
          <w:sz w:val="22"/>
          <w:szCs w:val="22"/>
        </w:rPr>
        <w:t xml:space="preserve"> o godzinie </w:t>
      </w:r>
      <w:r w:rsidR="006250E4">
        <w:rPr>
          <w:rFonts w:ascii="Arial" w:hAnsi="Arial" w:cs="Arial"/>
          <w:sz w:val="22"/>
          <w:szCs w:val="22"/>
        </w:rPr>
        <w:t>10:30.</w:t>
      </w:r>
      <w:r w:rsidRPr="003271B9">
        <w:rPr>
          <w:rFonts w:ascii="Arial" w:hAnsi="Arial" w:cs="Arial"/>
          <w:sz w:val="22"/>
          <w:szCs w:val="22"/>
        </w:rPr>
        <w:t xml:space="preserve"> </w:t>
      </w:r>
    </w:p>
    <w:p w14:paraId="24D70140" w14:textId="1AEDF871" w:rsidR="00316F60" w:rsidRPr="003271B9" w:rsidRDefault="00316F60" w:rsidP="006A4060">
      <w:pPr>
        <w:pStyle w:val="Akapitzlist"/>
        <w:numPr>
          <w:ilvl w:val="0"/>
          <w:numId w:val="18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3271B9">
        <w:rPr>
          <w:rFonts w:ascii="Arial" w:hAnsi="Arial" w:cs="Arial"/>
          <w:sz w:val="22"/>
          <w:szCs w:val="22"/>
        </w:rPr>
        <w:t>Otwarcie ofert nie jest jawne. Z treścią złożonych ofert Wykonawcy mogą zapoznać się na zasadach określonych w §38 Regulaminu</w:t>
      </w:r>
    </w:p>
    <w:p w14:paraId="2F00FFA7" w14:textId="77777777" w:rsidR="00316F60" w:rsidRPr="003271B9" w:rsidRDefault="00316F60" w:rsidP="006A4060">
      <w:pPr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6FE85D43" w14:textId="568918FE" w:rsidR="00AD5F29" w:rsidRPr="003271B9" w:rsidRDefault="00B564BE" w:rsidP="006A4060">
      <w:pPr>
        <w:pStyle w:val="Nagwek1"/>
        <w:jc w:val="left"/>
        <w:rPr>
          <w:sz w:val="22"/>
          <w:szCs w:val="22"/>
        </w:rPr>
      </w:pPr>
      <w:bookmarkStart w:id="13" w:name="_Toc228276519"/>
      <w:r w:rsidRPr="003271B9">
        <w:rPr>
          <w:sz w:val="22"/>
          <w:szCs w:val="22"/>
        </w:rPr>
        <w:t xml:space="preserve">Rozdział </w:t>
      </w:r>
      <w:r w:rsidR="00D543A7" w:rsidRPr="003271B9">
        <w:rPr>
          <w:sz w:val="22"/>
          <w:szCs w:val="22"/>
        </w:rPr>
        <w:t>X</w:t>
      </w:r>
      <w:r w:rsidR="003E10F6" w:rsidRPr="003271B9">
        <w:rPr>
          <w:sz w:val="22"/>
          <w:szCs w:val="22"/>
        </w:rPr>
        <w:t xml:space="preserve"> –</w:t>
      </w:r>
      <w:r w:rsidR="001833A9" w:rsidRPr="003271B9">
        <w:rPr>
          <w:sz w:val="22"/>
          <w:szCs w:val="22"/>
        </w:rPr>
        <w:t xml:space="preserve"> Odwrócona ocena ofert</w:t>
      </w:r>
      <w:bookmarkEnd w:id="13"/>
    </w:p>
    <w:p w14:paraId="404ECDD9" w14:textId="7A36377E" w:rsidR="001833A9" w:rsidRPr="003271B9" w:rsidRDefault="001833A9" w:rsidP="006A4060">
      <w:pPr>
        <w:spacing w:line="360" w:lineRule="auto"/>
        <w:ind w:left="0"/>
        <w:contextualSpacing/>
        <w:jc w:val="left"/>
        <w:rPr>
          <w:rFonts w:ascii="Arial" w:hAnsi="Arial" w:cs="Arial"/>
          <w:sz w:val="22"/>
          <w:szCs w:val="22"/>
        </w:rPr>
      </w:pPr>
      <w:r w:rsidRPr="003271B9">
        <w:rPr>
          <w:rFonts w:ascii="Arial" w:hAnsi="Arial" w:cs="Arial"/>
          <w:sz w:val="22"/>
          <w:szCs w:val="22"/>
        </w:rPr>
        <w:t>Zamawiający informuje</w:t>
      </w:r>
      <w:r w:rsidR="007706F4" w:rsidRPr="003271B9">
        <w:rPr>
          <w:rFonts w:ascii="Arial" w:hAnsi="Arial" w:cs="Arial"/>
          <w:sz w:val="22"/>
          <w:szCs w:val="22"/>
        </w:rPr>
        <w:t>, że do wyboru oferty Wykonawcy</w:t>
      </w:r>
      <w:r w:rsidR="00FB3AEE" w:rsidRPr="003271B9">
        <w:rPr>
          <w:rFonts w:ascii="Arial" w:hAnsi="Arial" w:cs="Arial"/>
          <w:sz w:val="22"/>
          <w:szCs w:val="22"/>
        </w:rPr>
        <w:t xml:space="preserve"> nie </w:t>
      </w:r>
      <w:r w:rsidR="009354D9" w:rsidRPr="003271B9">
        <w:rPr>
          <w:rFonts w:ascii="Arial" w:hAnsi="Arial" w:cs="Arial"/>
          <w:sz w:val="22"/>
          <w:szCs w:val="22"/>
        </w:rPr>
        <w:t>zosta</w:t>
      </w:r>
      <w:r w:rsidR="007177C1" w:rsidRPr="003271B9">
        <w:rPr>
          <w:rFonts w:ascii="Arial" w:hAnsi="Arial" w:cs="Arial"/>
          <w:sz w:val="22"/>
          <w:szCs w:val="22"/>
        </w:rPr>
        <w:t>nie</w:t>
      </w:r>
      <w:r w:rsidR="009354D9" w:rsidRPr="003271B9">
        <w:rPr>
          <w:rFonts w:ascii="Arial" w:hAnsi="Arial" w:cs="Arial"/>
          <w:sz w:val="22"/>
          <w:szCs w:val="22"/>
        </w:rPr>
        <w:t xml:space="preserve"> </w:t>
      </w:r>
      <w:r w:rsidRPr="003271B9">
        <w:rPr>
          <w:rFonts w:ascii="Arial" w:hAnsi="Arial" w:cs="Arial"/>
          <w:sz w:val="22"/>
          <w:szCs w:val="22"/>
        </w:rPr>
        <w:t>zastosowana odwrócona ocena ofert, zgodnie z §28 Regulaminu.</w:t>
      </w:r>
      <w:r w:rsidR="000E3B8B" w:rsidRPr="003271B9">
        <w:rPr>
          <w:rFonts w:ascii="Arial" w:hAnsi="Arial" w:cs="Arial"/>
          <w:sz w:val="22"/>
          <w:szCs w:val="22"/>
        </w:rPr>
        <w:t xml:space="preserve"> </w:t>
      </w:r>
    </w:p>
    <w:p w14:paraId="6CFF9D56" w14:textId="77777777" w:rsidR="003138DF" w:rsidRPr="003271B9" w:rsidRDefault="003138DF" w:rsidP="006A4060">
      <w:pPr>
        <w:spacing w:line="360" w:lineRule="auto"/>
        <w:ind w:left="0"/>
        <w:contextualSpacing/>
        <w:jc w:val="left"/>
        <w:rPr>
          <w:rFonts w:ascii="Arial" w:hAnsi="Arial" w:cs="Arial"/>
          <w:sz w:val="22"/>
          <w:szCs w:val="22"/>
        </w:rPr>
      </w:pPr>
    </w:p>
    <w:p w14:paraId="47F77FDB" w14:textId="6D6AE74A" w:rsidR="00115AAC" w:rsidRPr="003271B9" w:rsidRDefault="00115AAC" w:rsidP="006A4060">
      <w:pPr>
        <w:pStyle w:val="Nagwek1"/>
        <w:jc w:val="left"/>
        <w:rPr>
          <w:sz w:val="22"/>
          <w:szCs w:val="22"/>
        </w:rPr>
      </w:pPr>
      <w:bookmarkStart w:id="14" w:name="_Toc228276520"/>
      <w:r w:rsidRPr="003271B9">
        <w:rPr>
          <w:sz w:val="22"/>
          <w:szCs w:val="22"/>
        </w:rPr>
        <w:t>Rozdział XI</w:t>
      </w:r>
      <w:r w:rsidR="003E10F6" w:rsidRPr="003271B9">
        <w:rPr>
          <w:sz w:val="22"/>
          <w:szCs w:val="22"/>
        </w:rPr>
        <w:t xml:space="preserve"> –</w:t>
      </w:r>
      <w:r w:rsidRPr="003271B9">
        <w:rPr>
          <w:sz w:val="22"/>
          <w:szCs w:val="22"/>
        </w:rPr>
        <w:t xml:space="preserve"> Informacje o przeprowadzeniu negocjacji handlowych</w:t>
      </w:r>
      <w:bookmarkEnd w:id="14"/>
    </w:p>
    <w:p w14:paraId="2C7CD899" w14:textId="77777777" w:rsidR="006A4060" w:rsidRPr="008E52F4" w:rsidRDefault="006A4060" w:rsidP="006A4060">
      <w:pPr>
        <w:pStyle w:val="Akapitzlist"/>
        <w:numPr>
          <w:ilvl w:val="0"/>
          <w:numId w:val="32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Zamawiający po złożeniu ofert może przeprowadzić dodatkowo Negocjacje handlowe, do których zaproszeni zostaną Wykonawcy, których oferty nie podlegają odrzuceniu na podstawie § 30 ust. 1 pkt 1-10 i 13 Regulaminu, z zastrzeżeniem ust. 2.</w:t>
      </w:r>
    </w:p>
    <w:p w14:paraId="4C8E2BA4" w14:textId="77777777" w:rsidR="006A4060" w:rsidRPr="008E52F4" w:rsidRDefault="006A4060" w:rsidP="006A4060">
      <w:pPr>
        <w:pStyle w:val="Akapitzlist"/>
        <w:numPr>
          <w:ilvl w:val="0"/>
          <w:numId w:val="32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Do udziału w Negocjacjach, Zamawiający zaprosi maksymalnie 3</w:t>
      </w:r>
      <w:r w:rsidRPr="008E52F4">
        <w:rPr>
          <w:rFonts w:ascii="Arial" w:hAnsi="Arial" w:cs="Arial"/>
          <w:i/>
          <w:sz w:val="22"/>
          <w:szCs w:val="22"/>
        </w:rPr>
        <w:t xml:space="preserve"> </w:t>
      </w:r>
      <w:r w:rsidRPr="008E52F4">
        <w:rPr>
          <w:rFonts w:ascii="Arial" w:hAnsi="Arial" w:cs="Arial"/>
          <w:sz w:val="22"/>
          <w:szCs w:val="22"/>
        </w:rPr>
        <w:t>Wykonawców.</w:t>
      </w:r>
    </w:p>
    <w:p w14:paraId="052D060D" w14:textId="77777777" w:rsidR="006A4060" w:rsidRPr="008E52F4" w:rsidRDefault="006A4060" w:rsidP="006A4060">
      <w:pPr>
        <w:pStyle w:val="Akapitzlist"/>
        <w:numPr>
          <w:ilvl w:val="0"/>
          <w:numId w:val="32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W przypadku, o którym mowa w ust. 2, Zamawiający w celu dokonania kwalifikacji Wykonawców, którzy zostaną zaproszeni do udziału w Negocjacjach handlowych, ocenia złożone oferty niepodlegające odrzuceniu zgodnie z ust. 1, na podstawie przyjętych kryteriów oceny ofert. Zamawiający zaprasza do udziału w negocjacjach Wykonawców, których oferty uzyskały najwyższą punktację w liczbie, o której mowa w ust. 2.</w:t>
      </w:r>
    </w:p>
    <w:p w14:paraId="2B4DE18A" w14:textId="77777777" w:rsidR="006A4060" w:rsidRPr="008E52F4" w:rsidRDefault="006A4060" w:rsidP="006A4060">
      <w:pPr>
        <w:pStyle w:val="Akapitzlist"/>
        <w:numPr>
          <w:ilvl w:val="0"/>
          <w:numId w:val="32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 xml:space="preserve">Zamawiający może zaprosić do udziału w negocjacjach Wykonawców w liczbie większej niż określona w ust. 2, jeżeli jest to uzasadnione interesem Zamawiającego. </w:t>
      </w:r>
    </w:p>
    <w:p w14:paraId="65D2232D" w14:textId="77777777" w:rsidR="006A4060" w:rsidRPr="008E52F4" w:rsidRDefault="006A4060" w:rsidP="006A4060">
      <w:pPr>
        <w:pStyle w:val="Akapitzlist"/>
        <w:numPr>
          <w:ilvl w:val="0"/>
          <w:numId w:val="32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 xml:space="preserve">W przypadku, gdy liczba Wykonawców, których oferty nie podlegają odrzuceniu zgodnie z ust. 1 jest mniejsza, niż liczba Wykonawców, o których mowa w ust. 2, Zamawiający zaprasza do udziału w negocjacjach wszystkich tych Wykonawców. </w:t>
      </w:r>
    </w:p>
    <w:p w14:paraId="499C7074" w14:textId="77777777" w:rsidR="006A4060" w:rsidRPr="008E52F4" w:rsidRDefault="006A4060" w:rsidP="006A4060">
      <w:pPr>
        <w:pStyle w:val="Akapitzlist"/>
        <w:numPr>
          <w:ilvl w:val="0"/>
          <w:numId w:val="32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lastRenderedPageBreak/>
        <w:t xml:space="preserve">Negocjacje handlowe mogą dotyczyć ceny lub kosztu oraz parametrów odnoszących się do przedmiotu i warunków realizacji Zamówienia. </w:t>
      </w:r>
    </w:p>
    <w:p w14:paraId="1192FCB1" w14:textId="77777777" w:rsidR="006A4060" w:rsidRPr="008E52F4" w:rsidRDefault="006A4060" w:rsidP="006A4060">
      <w:pPr>
        <w:pStyle w:val="Akapitzlist"/>
        <w:numPr>
          <w:ilvl w:val="0"/>
          <w:numId w:val="32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4EF4D104" w14:textId="77777777" w:rsidR="006A4060" w:rsidRPr="008E52F4" w:rsidRDefault="006A4060" w:rsidP="006A4060">
      <w:pPr>
        <w:pStyle w:val="Akapitzlist"/>
        <w:numPr>
          <w:ilvl w:val="0"/>
          <w:numId w:val="32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 xml:space="preserve">Po przeprowadzeniu negocjacji handlowych, Zamawiający zaprasza Wykonawców biorących udział w negocjacjach do złożenia oferty po negocjacjach, a także przekaże im aktualne brzmienie Dokumentów zamówienia w przypadku, </w:t>
      </w:r>
      <w:bookmarkStart w:id="15" w:name="_Hlk170729872"/>
      <w:r w:rsidRPr="008E52F4">
        <w:rPr>
          <w:rFonts w:ascii="Arial" w:hAnsi="Arial" w:cs="Arial"/>
          <w:sz w:val="22"/>
          <w:szCs w:val="22"/>
        </w:rPr>
        <w:t>gdy uległy one zmianom w wyniku przeprowadzonych negocjacji, jednocześnie informując o zakresie wprowadzonych zmian</w:t>
      </w:r>
      <w:bookmarkEnd w:id="15"/>
      <w:r w:rsidRPr="008E52F4">
        <w:rPr>
          <w:rFonts w:ascii="Arial" w:hAnsi="Arial" w:cs="Arial"/>
          <w:sz w:val="22"/>
          <w:szCs w:val="22"/>
        </w:rPr>
        <w:t xml:space="preserve">. Gdy przeprowadzone negocjacje handlowe nie przyniosły zakładanych przez Zamawiającego rezultatów Zamawiający zastrzega, że może podjąć decyzję o przeprowadzeniu kolejnych rund negocjacji handlowych. </w:t>
      </w:r>
    </w:p>
    <w:p w14:paraId="21036191" w14:textId="77777777" w:rsidR="006A4060" w:rsidRPr="008E52F4" w:rsidRDefault="006A4060" w:rsidP="006A4060">
      <w:pPr>
        <w:pStyle w:val="Akapitzlist"/>
        <w:numPr>
          <w:ilvl w:val="0"/>
          <w:numId w:val="32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Wykonawca składając ofertę po negocjacjach, tym samym akceptuje wszystkie zmiany wprowadzone do przedmiotu lub warunków realizacji Zamówienia/Umowy zakupowej przekazanych przez Zamawiającego w zaproszeniu do złożenia oferty po negocjacjach. Złożenie oferty po negocjacjach handlowych nie wpływa na bieg terminu związania ofertą.</w:t>
      </w:r>
    </w:p>
    <w:p w14:paraId="19C2CCB9" w14:textId="77777777" w:rsidR="006A4060" w:rsidRPr="008E52F4" w:rsidRDefault="006A4060" w:rsidP="006A4060">
      <w:pPr>
        <w:pStyle w:val="Akapitzlist"/>
        <w:numPr>
          <w:ilvl w:val="0"/>
          <w:numId w:val="32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61348EE6" w14:textId="77777777" w:rsidR="006A4060" w:rsidRPr="008E52F4" w:rsidRDefault="006A4060" w:rsidP="006A4060">
      <w:pPr>
        <w:pStyle w:val="Akapitzlist"/>
        <w:numPr>
          <w:ilvl w:val="0"/>
          <w:numId w:val="32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Oferta po negocjacjach danego Wykonawcy, o której mowa w ust. 8 nie może być mniej korzystna dla Zamawiającego od tej, którą złożył przed negocjacjami handlowymi.</w:t>
      </w:r>
    </w:p>
    <w:p w14:paraId="385B0883" w14:textId="77777777" w:rsidR="006A4060" w:rsidRPr="008E52F4" w:rsidRDefault="006A4060" w:rsidP="006A4060">
      <w:pPr>
        <w:pStyle w:val="Akapitzlist"/>
        <w:numPr>
          <w:ilvl w:val="0"/>
          <w:numId w:val="32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W przypadku dokonania zmiany przedmiotu lub warunków realizacji Zamówienia po przeprowadzeniu negocjacji handlowych, Zamawiający odrzuca ofertę Wykonawcy, który nie złożył oferty po negocjacjach.</w:t>
      </w:r>
    </w:p>
    <w:p w14:paraId="17626634" w14:textId="77777777" w:rsidR="006A4060" w:rsidRPr="008E52F4" w:rsidRDefault="006A4060" w:rsidP="006A4060">
      <w:pPr>
        <w:pStyle w:val="Akapitzlist"/>
        <w:numPr>
          <w:ilvl w:val="0"/>
          <w:numId w:val="32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8E52F4">
        <w:rPr>
          <w:rFonts w:ascii="Arial" w:hAnsi="Arial" w:cs="Arial"/>
          <w:sz w:val="22"/>
          <w:szCs w:val="22"/>
        </w:rPr>
        <w:t>Wykonawca zobowiązany jest do zachowania w poufności wszelkich informacji prawnie chronionych uzyskanych w trakcie negocjacji.</w:t>
      </w:r>
    </w:p>
    <w:p w14:paraId="34F79FD9" w14:textId="77777777" w:rsidR="006A4060" w:rsidRPr="008E52F4" w:rsidRDefault="006A4060" w:rsidP="006A4060">
      <w:pPr>
        <w:suppressAutoHyphens w:val="0"/>
        <w:spacing w:line="360" w:lineRule="auto"/>
        <w:ind w:left="0"/>
        <w:contextualSpacing/>
        <w:jc w:val="left"/>
        <w:rPr>
          <w:rFonts w:ascii="Arial" w:hAnsi="Arial" w:cs="Arial"/>
          <w:sz w:val="22"/>
          <w:szCs w:val="22"/>
        </w:rPr>
      </w:pPr>
    </w:p>
    <w:p w14:paraId="1ABC2233" w14:textId="77777777" w:rsidR="006A4060" w:rsidRPr="008E52F4" w:rsidRDefault="006A4060" w:rsidP="006A4060">
      <w:pPr>
        <w:pStyle w:val="Nagwek1"/>
        <w:rPr>
          <w:sz w:val="22"/>
          <w:szCs w:val="22"/>
        </w:rPr>
      </w:pPr>
      <w:bookmarkStart w:id="16" w:name="_Toc225243092"/>
      <w:bookmarkStart w:id="17" w:name="_Toc227652621"/>
      <w:bookmarkStart w:id="18" w:name="_Toc228276521"/>
      <w:r w:rsidRPr="008E52F4">
        <w:rPr>
          <w:sz w:val="22"/>
          <w:szCs w:val="22"/>
        </w:rPr>
        <w:t>Rozdział XII – Informacje o przeprowadzeniu aukcji elektronicznej</w:t>
      </w:r>
      <w:bookmarkEnd w:id="16"/>
      <w:bookmarkEnd w:id="17"/>
      <w:bookmarkEnd w:id="18"/>
    </w:p>
    <w:p w14:paraId="3E78B440" w14:textId="77777777" w:rsidR="006A4060" w:rsidRPr="008E52F4" w:rsidRDefault="006A4060" w:rsidP="006A4060">
      <w:pPr>
        <w:tabs>
          <w:tab w:val="left" w:pos="851"/>
          <w:tab w:val="left" w:pos="993"/>
        </w:tabs>
        <w:suppressAutoHyphens w:val="0"/>
        <w:spacing w:line="360" w:lineRule="auto"/>
        <w:ind w:left="0"/>
        <w:jc w:val="left"/>
        <w:rPr>
          <w:rFonts w:ascii="Arial" w:hAnsi="Arial" w:cs="Arial"/>
          <w:bCs/>
          <w:sz w:val="22"/>
          <w:szCs w:val="22"/>
        </w:rPr>
      </w:pPr>
      <w:r w:rsidRPr="008E52F4">
        <w:rPr>
          <w:rFonts w:ascii="Arial" w:hAnsi="Arial" w:cs="Arial"/>
          <w:bCs/>
          <w:sz w:val="22"/>
          <w:szCs w:val="22"/>
        </w:rPr>
        <w:t>Zamawiający nie zamierza dokonać wyboru najkorzystniejszej oferty z zastosowaniem aukcji elektronicznej.</w:t>
      </w:r>
    </w:p>
    <w:p w14:paraId="4B0B6E6D" w14:textId="2A86C5A5" w:rsidR="001E5E06" w:rsidRPr="003271B9" w:rsidRDefault="001E5E06" w:rsidP="006A4060">
      <w:pPr>
        <w:tabs>
          <w:tab w:val="left" w:pos="851"/>
          <w:tab w:val="left" w:pos="993"/>
        </w:tabs>
        <w:suppressAutoHyphens w:val="0"/>
        <w:spacing w:line="360" w:lineRule="auto"/>
        <w:ind w:left="0"/>
        <w:jc w:val="left"/>
        <w:rPr>
          <w:rFonts w:ascii="Arial" w:hAnsi="Arial" w:cs="Arial"/>
          <w:bCs/>
          <w:sz w:val="22"/>
          <w:szCs w:val="22"/>
        </w:rPr>
      </w:pPr>
    </w:p>
    <w:p w14:paraId="45A99645" w14:textId="31B27A66" w:rsidR="00822FFE" w:rsidRPr="003271B9" w:rsidRDefault="00822FFE" w:rsidP="006A4060">
      <w:pPr>
        <w:pStyle w:val="Nagwek1"/>
        <w:jc w:val="left"/>
        <w:rPr>
          <w:sz w:val="22"/>
          <w:szCs w:val="22"/>
          <w:lang w:eastAsia="pl-PL"/>
        </w:rPr>
      </w:pPr>
      <w:bookmarkStart w:id="19" w:name="_Toc228276522"/>
      <w:r w:rsidRPr="003271B9">
        <w:rPr>
          <w:sz w:val="22"/>
          <w:szCs w:val="22"/>
        </w:rPr>
        <w:t>Rozdział</w:t>
      </w:r>
      <w:r w:rsidRPr="003271B9">
        <w:rPr>
          <w:sz w:val="22"/>
          <w:szCs w:val="22"/>
          <w:lang w:eastAsia="pl-PL"/>
        </w:rPr>
        <w:t xml:space="preserve"> XIII </w:t>
      </w:r>
      <w:r w:rsidRPr="003271B9">
        <w:rPr>
          <w:sz w:val="22"/>
          <w:szCs w:val="22"/>
        </w:rPr>
        <w:t>–</w:t>
      </w:r>
      <w:r w:rsidRPr="003271B9">
        <w:rPr>
          <w:sz w:val="22"/>
          <w:szCs w:val="22"/>
          <w:lang w:eastAsia="pl-PL"/>
        </w:rPr>
        <w:t xml:space="preserve"> Informacje o formalnościach, jakie powinny zostać dopełnione po wyborze oferty w celu zawarcia umowy zakupowej</w:t>
      </w:r>
      <w:bookmarkEnd w:id="19"/>
    </w:p>
    <w:p w14:paraId="5CDECB18" w14:textId="77777777" w:rsidR="00316F60" w:rsidRPr="003271B9" w:rsidRDefault="00316F60" w:rsidP="006A4060">
      <w:pPr>
        <w:numPr>
          <w:ilvl w:val="1"/>
          <w:numId w:val="9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3271B9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3271B9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  Wykonawca wyrazi zgodę na zawarcie umowy na warunkach określonych w złożonej ofercie.</w:t>
      </w:r>
    </w:p>
    <w:p w14:paraId="6A223959" w14:textId="77777777" w:rsidR="00316F60" w:rsidRPr="003271B9" w:rsidRDefault="00316F60" w:rsidP="006A4060">
      <w:pPr>
        <w:numPr>
          <w:ilvl w:val="1"/>
          <w:numId w:val="9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3271B9">
        <w:rPr>
          <w:rFonts w:ascii="Arial" w:hAnsi="Arial" w:cs="Arial"/>
          <w:sz w:val="22"/>
          <w:szCs w:val="22"/>
        </w:rPr>
        <w:lastRenderedPageBreak/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3DFEFF2C" w14:textId="0890B507" w:rsidR="00316F60" w:rsidRPr="003271B9" w:rsidRDefault="00316F60" w:rsidP="006A4060">
      <w:pPr>
        <w:numPr>
          <w:ilvl w:val="1"/>
          <w:numId w:val="9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3271B9">
        <w:rPr>
          <w:rFonts w:ascii="Arial" w:hAnsi="Arial" w:cs="Arial"/>
          <w:sz w:val="22"/>
          <w:szCs w:val="22"/>
          <w:lang w:eastAsia="pl-PL"/>
        </w:rPr>
        <w:t xml:space="preserve">Przed zawarciem umowy Wykonawca winien wnieść zabezpieczenie należytego wykonania umowy na zasadach określonych w </w:t>
      </w:r>
      <w:proofErr w:type="spellStart"/>
      <w:r w:rsidRPr="003271B9">
        <w:rPr>
          <w:rFonts w:ascii="Arial" w:hAnsi="Arial" w:cs="Arial"/>
          <w:sz w:val="22"/>
          <w:szCs w:val="22"/>
          <w:lang w:eastAsia="pl-PL"/>
        </w:rPr>
        <w:t>roz</w:t>
      </w:r>
      <w:proofErr w:type="spellEnd"/>
      <w:r w:rsidRPr="003271B9">
        <w:rPr>
          <w:rFonts w:ascii="Arial" w:hAnsi="Arial" w:cs="Arial"/>
          <w:sz w:val="22"/>
          <w:szCs w:val="22"/>
          <w:lang w:eastAsia="pl-PL"/>
        </w:rPr>
        <w:t>. XIV SWZ.</w:t>
      </w:r>
      <w:r w:rsidRPr="003271B9">
        <w:rPr>
          <w:rFonts w:ascii="Arial" w:hAnsi="Arial" w:cs="Arial"/>
          <w:i/>
          <w:sz w:val="22"/>
          <w:szCs w:val="22"/>
          <w:lang w:eastAsia="pl-PL"/>
        </w:rPr>
        <w:t xml:space="preserve"> </w:t>
      </w:r>
    </w:p>
    <w:p w14:paraId="7A900DC7" w14:textId="06997344" w:rsidR="00316F60" w:rsidRPr="003271B9" w:rsidRDefault="00316F60" w:rsidP="006A4060">
      <w:pPr>
        <w:numPr>
          <w:ilvl w:val="1"/>
          <w:numId w:val="9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3271B9">
        <w:rPr>
          <w:rFonts w:ascii="Arial" w:hAnsi="Arial" w:cs="Arial"/>
          <w:sz w:val="22"/>
          <w:szCs w:val="22"/>
          <w:lang w:eastAsia="pl-PL"/>
        </w:rPr>
        <w:t xml:space="preserve">Jeżeli Wykonawca, którego oferta została wybrana, uchyla się od zawarcia umowy zakupowej </w:t>
      </w:r>
      <w:r w:rsidRPr="0056367D">
        <w:rPr>
          <w:rFonts w:ascii="Arial" w:hAnsi="Arial" w:cs="Arial"/>
          <w:iCs/>
          <w:sz w:val="22"/>
          <w:szCs w:val="22"/>
          <w:lang w:eastAsia="pl-PL"/>
        </w:rPr>
        <w:t>lub nie wnosi wymaganego zabezpieczenia należytego wykonania umowy</w:t>
      </w:r>
      <w:r w:rsidRPr="003271B9">
        <w:rPr>
          <w:rFonts w:ascii="Arial" w:hAnsi="Arial" w:cs="Arial"/>
          <w:i/>
          <w:sz w:val="22"/>
          <w:szCs w:val="22"/>
          <w:lang w:eastAsia="pl-PL"/>
        </w:rPr>
        <w:t xml:space="preserve"> </w:t>
      </w:r>
      <w:r w:rsidRPr="003271B9">
        <w:rPr>
          <w:rFonts w:ascii="Arial" w:hAnsi="Arial" w:cs="Arial"/>
          <w:sz w:val="22"/>
          <w:szCs w:val="22"/>
          <w:lang w:eastAsia="pl-PL"/>
        </w:rPr>
        <w:t>Zamawiający może wybrać ofertę najkorzystniejszą spośród pozostałych ofert bez przeprowadzania ich ponownego badania i oceny, chyba że zachodzą przesłanki unieważnienia Postępowania zakupowego, o których mowa w §32 Regulaminu.</w:t>
      </w:r>
    </w:p>
    <w:p w14:paraId="036D807C" w14:textId="47E7AA21" w:rsidR="00316F60" w:rsidRPr="003271B9" w:rsidRDefault="00316F60" w:rsidP="006A4060">
      <w:pPr>
        <w:numPr>
          <w:ilvl w:val="1"/>
          <w:numId w:val="9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3271B9">
        <w:rPr>
          <w:rFonts w:ascii="Arial" w:hAnsi="Arial" w:cs="Arial"/>
          <w:sz w:val="22"/>
          <w:szCs w:val="22"/>
          <w:lang w:eastAsia="pl-PL"/>
        </w:rPr>
        <w:t>Wykonawcy wspólnie ubiegający się o udzielenie Zamówienia, których oferta zostanie uznana za najkorzystniejszą, przed zawarciem umowy zakupowej zobowiązani są przedstawić Zamawiającemu umowę, o której mowa w §8 ust. 3 Regulaminu.</w:t>
      </w:r>
    </w:p>
    <w:p w14:paraId="1AE6CBD2" w14:textId="77777777" w:rsidR="00316F60" w:rsidRPr="003271B9" w:rsidRDefault="00316F60" w:rsidP="006A4060">
      <w:pPr>
        <w:numPr>
          <w:ilvl w:val="1"/>
          <w:numId w:val="9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3271B9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232608AA" w14:textId="77777777" w:rsidR="00316F60" w:rsidRPr="003271B9" w:rsidRDefault="00316F60" w:rsidP="006A4060">
      <w:pPr>
        <w:numPr>
          <w:ilvl w:val="1"/>
          <w:numId w:val="11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3271B9">
        <w:rPr>
          <w:rFonts w:ascii="Arial" w:hAnsi="Arial" w:cs="Arial"/>
          <w:sz w:val="22"/>
          <w:szCs w:val="22"/>
          <w:lang w:eastAsia="pl-PL"/>
        </w:rPr>
        <w:t>odpis z KRS lub wypis z ewidencji działalności gospodarczej (jeżeli dane w nim zawarte uległy zmianie po dacie składania ofert);</w:t>
      </w:r>
    </w:p>
    <w:p w14:paraId="433562E8" w14:textId="14D966C6" w:rsidR="00755A5A" w:rsidRPr="003271B9" w:rsidRDefault="00316F60" w:rsidP="006A4060">
      <w:pPr>
        <w:pStyle w:val="Akapitzlist"/>
        <w:numPr>
          <w:ilvl w:val="1"/>
          <w:numId w:val="11"/>
        </w:numPr>
        <w:tabs>
          <w:tab w:val="num" w:pos="6120"/>
        </w:tabs>
        <w:suppressAutoHyphens w:val="0"/>
        <w:spacing w:line="360" w:lineRule="auto"/>
        <w:ind w:hanging="282"/>
        <w:rPr>
          <w:rFonts w:ascii="Arial" w:hAnsi="Arial" w:cs="Arial"/>
          <w:sz w:val="22"/>
          <w:szCs w:val="22"/>
          <w:lang w:eastAsia="pl-PL"/>
        </w:rPr>
      </w:pPr>
      <w:r w:rsidRPr="003271B9">
        <w:rPr>
          <w:rFonts w:ascii="Arial" w:hAnsi="Arial" w:cs="Arial"/>
          <w:sz w:val="22"/>
          <w:szCs w:val="22"/>
          <w:lang w:eastAsia="pl-PL"/>
        </w:rPr>
        <w:t>dokument wniesienia zabezpieczenia należytego wykonania umowy w oryginale.</w:t>
      </w:r>
    </w:p>
    <w:p w14:paraId="118045A0" w14:textId="77777777" w:rsidR="00755A5A" w:rsidRPr="003271B9" w:rsidRDefault="00755A5A" w:rsidP="006A4060">
      <w:pPr>
        <w:tabs>
          <w:tab w:val="num" w:pos="6120"/>
        </w:tabs>
        <w:suppressAutoHyphens w:val="0"/>
        <w:spacing w:line="360" w:lineRule="auto"/>
        <w:ind w:left="709"/>
        <w:jc w:val="left"/>
        <w:rPr>
          <w:rFonts w:ascii="Arial" w:hAnsi="Arial" w:cs="Arial"/>
          <w:i/>
          <w:sz w:val="22"/>
          <w:szCs w:val="22"/>
          <w:lang w:eastAsia="pl-PL"/>
        </w:rPr>
      </w:pPr>
    </w:p>
    <w:p w14:paraId="5BA8AF51" w14:textId="270E7352" w:rsidR="00751E4A" w:rsidRPr="003271B9" w:rsidRDefault="00B564BE" w:rsidP="006A4060">
      <w:pPr>
        <w:pStyle w:val="Nagwek1"/>
        <w:jc w:val="left"/>
        <w:rPr>
          <w:sz w:val="22"/>
          <w:szCs w:val="22"/>
        </w:rPr>
      </w:pPr>
      <w:bookmarkStart w:id="20" w:name="_Toc228276523"/>
      <w:r w:rsidRPr="003271B9">
        <w:rPr>
          <w:sz w:val="22"/>
          <w:szCs w:val="22"/>
        </w:rPr>
        <w:t xml:space="preserve">Rozdział </w:t>
      </w:r>
      <w:r w:rsidR="00900672" w:rsidRPr="003271B9">
        <w:rPr>
          <w:sz w:val="22"/>
          <w:szCs w:val="22"/>
        </w:rPr>
        <w:t>X</w:t>
      </w:r>
      <w:r w:rsidR="00822FFE" w:rsidRPr="003271B9">
        <w:rPr>
          <w:sz w:val="22"/>
          <w:szCs w:val="22"/>
        </w:rPr>
        <w:t>IV</w:t>
      </w:r>
      <w:r w:rsidR="003E10F6" w:rsidRPr="003271B9">
        <w:rPr>
          <w:sz w:val="22"/>
          <w:szCs w:val="22"/>
        </w:rPr>
        <w:t xml:space="preserve"> –</w:t>
      </w:r>
      <w:r w:rsidR="00900672" w:rsidRPr="003271B9">
        <w:rPr>
          <w:sz w:val="22"/>
          <w:szCs w:val="22"/>
        </w:rPr>
        <w:t xml:space="preserve"> Wymagania dotyczące zabezpiecz</w:t>
      </w:r>
      <w:r w:rsidR="009D772A" w:rsidRPr="003271B9">
        <w:rPr>
          <w:sz w:val="22"/>
          <w:szCs w:val="22"/>
        </w:rPr>
        <w:t>enia należytego wykonania umowy</w:t>
      </w:r>
      <w:bookmarkEnd w:id="20"/>
    </w:p>
    <w:p w14:paraId="6EF1BBAC" w14:textId="77777777" w:rsidR="006A4060" w:rsidRPr="003271B9" w:rsidRDefault="006A4060" w:rsidP="006A4060">
      <w:pPr>
        <w:numPr>
          <w:ilvl w:val="0"/>
          <w:numId w:val="33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bookmarkStart w:id="21" w:name="_Toc23759424"/>
      <w:r w:rsidRPr="003271B9">
        <w:rPr>
          <w:rFonts w:ascii="Arial" w:hAnsi="Arial" w:cs="Arial"/>
          <w:sz w:val="22"/>
          <w:szCs w:val="22"/>
          <w:lang w:eastAsia="pl-PL"/>
        </w:rPr>
        <w:t xml:space="preserve">Wybrany Wykonawca zobowiązany jest przed podpisaniem </w:t>
      </w:r>
      <w:r>
        <w:rPr>
          <w:rFonts w:ascii="Arial" w:hAnsi="Arial" w:cs="Arial"/>
          <w:sz w:val="22"/>
          <w:szCs w:val="22"/>
          <w:lang w:eastAsia="pl-PL"/>
        </w:rPr>
        <w:t>U</w:t>
      </w:r>
      <w:r w:rsidRPr="003271B9">
        <w:rPr>
          <w:rFonts w:ascii="Arial" w:hAnsi="Arial" w:cs="Arial"/>
          <w:sz w:val="22"/>
          <w:szCs w:val="22"/>
          <w:lang w:eastAsia="pl-PL"/>
        </w:rPr>
        <w:t xml:space="preserve">mowy wnieść zabezpieczenie należytego wykonania umowy w wysokości 2% </w:t>
      </w:r>
      <w:r>
        <w:rPr>
          <w:rFonts w:ascii="Arial" w:hAnsi="Arial" w:cs="Arial"/>
          <w:sz w:val="22"/>
          <w:szCs w:val="22"/>
          <w:lang w:eastAsia="pl-PL"/>
        </w:rPr>
        <w:t>W</w:t>
      </w:r>
      <w:r w:rsidRPr="003271B9">
        <w:rPr>
          <w:rFonts w:ascii="Arial" w:hAnsi="Arial" w:cs="Arial"/>
          <w:sz w:val="22"/>
          <w:szCs w:val="22"/>
          <w:lang w:eastAsia="pl-PL"/>
        </w:rPr>
        <w:t xml:space="preserve">ynagrodzenia brutto należnego Wykonawcy na podstawie umowy zakupowej, w formie przewidzianej w §35 ust. 6 Regulaminu. </w:t>
      </w:r>
    </w:p>
    <w:p w14:paraId="4AB9A67A" w14:textId="5CAAC33D" w:rsidR="006A4060" w:rsidRPr="00561DF3" w:rsidRDefault="006A4060" w:rsidP="006A4060">
      <w:pPr>
        <w:numPr>
          <w:ilvl w:val="0"/>
          <w:numId w:val="33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W przypadku wnoszenia przez Wykonawcę zabezpieczenia należytego wykonania umowy w formie gwarancji, gwarancja ma być, co najmniej gwarancją bezwarunkową, nieodwołalną, płatną na pierwsze żądanie Zamawiającego</w:t>
      </w:r>
      <w:r>
        <w:rPr>
          <w:rFonts w:ascii="Arial" w:hAnsi="Arial" w:cs="Arial"/>
          <w:sz w:val="22"/>
          <w:szCs w:val="22"/>
          <w:lang w:eastAsia="pl-PL"/>
        </w:rPr>
        <w:t>,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D16CD8">
        <w:rPr>
          <w:rFonts w:ascii="Arial" w:hAnsi="Arial" w:cs="Arial"/>
          <w:sz w:val="22"/>
          <w:szCs w:val="22"/>
          <w:lang w:eastAsia="pl-PL"/>
        </w:rPr>
        <w:t xml:space="preserve">dokonane w formie pisemnej lub oświadczenia woli złożonego w postaci elektronicznej opatrzonego kwalifikowanym podpisem elektronicznym, do której zastosowanie będzie miało </w:t>
      </w:r>
      <w:r w:rsidRPr="00561DF3">
        <w:rPr>
          <w:rFonts w:ascii="Arial" w:hAnsi="Arial" w:cs="Arial"/>
          <w:sz w:val="22"/>
          <w:szCs w:val="22"/>
          <w:lang w:eastAsia="pl-PL"/>
        </w:rPr>
        <w:t>praw</w:t>
      </w:r>
      <w:r>
        <w:rPr>
          <w:rFonts w:ascii="Arial" w:hAnsi="Arial" w:cs="Arial"/>
          <w:sz w:val="22"/>
          <w:szCs w:val="22"/>
          <w:lang w:eastAsia="pl-PL"/>
        </w:rPr>
        <w:t>o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polski</w:t>
      </w:r>
      <w:r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>. W treści gwarancji nie mogą być wymienione jakiekolwiek warunki i</w:t>
      </w:r>
      <w:r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dokumenty uzasadniające roszczenie. Treść gwarancji powinna być zasadniczo zgodna z</w:t>
      </w:r>
      <w:r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>wzorem stanowiącym Z</w:t>
      </w:r>
      <w:r w:rsidRPr="00561DF3">
        <w:rPr>
          <w:rFonts w:ascii="Arial" w:hAnsi="Arial" w:cs="Arial"/>
          <w:sz w:val="22"/>
          <w:szCs w:val="22"/>
          <w:lang w:eastAsia="pl-PL"/>
        </w:rPr>
        <w:t>ałącz</w:t>
      </w:r>
      <w:r>
        <w:rPr>
          <w:rFonts w:ascii="Arial" w:hAnsi="Arial" w:cs="Arial"/>
          <w:sz w:val="22"/>
          <w:szCs w:val="22"/>
          <w:lang w:eastAsia="pl-PL"/>
        </w:rPr>
        <w:t>nik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nr </w:t>
      </w:r>
      <w:r w:rsidR="009A0E9D">
        <w:rPr>
          <w:rFonts w:ascii="Arial" w:hAnsi="Arial" w:cs="Arial"/>
          <w:sz w:val="22"/>
          <w:szCs w:val="22"/>
          <w:lang w:eastAsia="pl-PL"/>
        </w:rPr>
        <w:t>8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561DF3">
        <w:rPr>
          <w:rFonts w:ascii="Arial" w:hAnsi="Arial" w:cs="Arial"/>
          <w:sz w:val="22"/>
          <w:szCs w:val="22"/>
          <w:lang w:eastAsia="pl-PL"/>
        </w:rPr>
        <w:t>do SWZ. Przed złożeniem gwarancji Wykonawca uzyska od Zamawiającego akceptację jej treści.</w:t>
      </w:r>
    </w:p>
    <w:p w14:paraId="4F346CDD" w14:textId="77777777" w:rsidR="006A4060" w:rsidRDefault="006A4060" w:rsidP="006A4060">
      <w:pPr>
        <w:numPr>
          <w:ilvl w:val="0"/>
          <w:numId w:val="33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Gwarancja wystawiona przez bank lub zakład ubezpieczeń nienadzorowanych przez Komisję Nadzoru Finansowego (dalej: „</w:t>
      </w:r>
      <w:r w:rsidRPr="00561DF3">
        <w:rPr>
          <w:rFonts w:ascii="Arial" w:hAnsi="Arial" w:cs="Arial"/>
          <w:b/>
          <w:sz w:val="22"/>
          <w:szCs w:val="22"/>
          <w:lang w:eastAsia="pl-PL"/>
        </w:rPr>
        <w:t>KNF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”) albo wystawiona przez zagraniczną instytucję kredytową lub ubezpieczeniową nienotyfikowaną w KNF wymaga uzyskania </w:t>
      </w:r>
      <w:proofErr w:type="spellStart"/>
      <w:r w:rsidRPr="00561DF3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561DF3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</w:t>
      </w:r>
      <w:r w:rsidRPr="00561DF3">
        <w:rPr>
          <w:rFonts w:ascii="Arial" w:hAnsi="Arial" w:cs="Arial"/>
          <w:sz w:val="22"/>
          <w:szCs w:val="22"/>
          <w:lang w:eastAsia="pl-PL"/>
        </w:rPr>
        <w:lastRenderedPageBreak/>
        <w:t xml:space="preserve">bankowego oraz podmioty rynku ubezpieczeniowego na stronie KNF </w:t>
      </w:r>
      <w:r w:rsidRPr="008A47B8">
        <w:rPr>
          <w:rFonts w:ascii="Arial" w:hAnsi="Arial" w:cs="Arial"/>
          <w:sz w:val="22"/>
          <w:szCs w:val="22"/>
          <w:lang w:eastAsia="pl-PL"/>
        </w:rPr>
        <w:t>https://www.knf.gov.pl</w:t>
      </w:r>
      <w:r w:rsidRPr="00561DF3">
        <w:rPr>
          <w:rFonts w:ascii="Arial" w:hAnsi="Arial" w:cs="Arial"/>
          <w:sz w:val="22"/>
          <w:szCs w:val="22"/>
          <w:lang w:eastAsia="pl-PL"/>
        </w:rPr>
        <w:t>). Gwarancja nie może być wystawiona przez banki lub zakłady ubezpieczeń objęte postępowaniem naprawczym, restrukturyzacyjnym, upadłościowym lub likwidacyjnym.</w:t>
      </w:r>
    </w:p>
    <w:p w14:paraId="29412C42" w14:textId="77777777" w:rsidR="006A4060" w:rsidRPr="00561DF3" w:rsidRDefault="006A4060" w:rsidP="006A4060">
      <w:pPr>
        <w:numPr>
          <w:ilvl w:val="1"/>
          <w:numId w:val="33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906944">
        <w:rPr>
          <w:rFonts w:ascii="Arial" w:hAnsi="Arial" w:cs="Arial"/>
          <w:bCs/>
          <w:sz w:val="22"/>
          <w:szCs w:val="22"/>
          <w:lang w:eastAsia="pl-PL"/>
        </w:rPr>
        <w:t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</w:t>
      </w:r>
      <w:r>
        <w:rPr>
          <w:rFonts w:ascii="Arial" w:hAnsi="Arial" w:cs="Arial"/>
          <w:bCs/>
          <w:sz w:val="22"/>
          <w:szCs w:val="22"/>
          <w:lang w:eastAsia="pl-PL"/>
        </w:rPr>
        <w:t>.</w:t>
      </w:r>
    </w:p>
    <w:p w14:paraId="444BAEE0" w14:textId="77777777" w:rsidR="006A4060" w:rsidRPr="00561DF3" w:rsidRDefault="006A4060" w:rsidP="006A4060">
      <w:pPr>
        <w:numPr>
          <w:ilvl w:val="0"/>
          <w:numId w:val="33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noProof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Gwarancje muszą zawierać (oprócz elementów właściwych dla każdej formy, określonych przepisami prawa) nazwę i adres Zamawiającego i oznaczenie (numer i nazwa) umowy.</w:t>
      </w:r>
    </w:p>
    <w:p w14:paraId="2680AB7B" w14:textId="77777777" w:rsidR="006A4060" w:rsidRPr="00092A54" w:rsidRDefault="006A4060" w:rsidP="006A4060">
      <w:pPr>
        <w:numPr>
          <w:ilvl w:val="0"/>
          <w:numId w:val="33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092A54">
        <w:rPr>
          <w:rFonts w:ascii="Arial" w:hAnsi="Arial" w:cs="Arial"/>
          <w:sz w:val="22"/>
          <w:szCs w:val="22"/>
        </w:rPr>
        <w:t>Zabezpieczenie należytego wykonania umowy wnoszone w pieniądzu należy przelać na następujący rachunek Zamawiającego:</w:t>
      </w:r>
    </w:p>
    <w:p w14:paraId="313F5AF0" w14:textId="77777777" w:rsidR="006A4060" w:rsidRPr="00D168A6" w:rsidRDefault="006A4060" w:rsidP="006A4060">
      <w:pPr>
        <w:spacing w:line="360" w:lineRule="auto"/>
        <w:ind w:left="567" w:hanging="283"/>
        <w:jc w:val="left"/>
        <w:rPr>
          <w:rFonts w:ascii="Arial" w:hAnsi="Arial" w:cs="Arial"/>
          <w:b/>
          <w:bCs/>
          <w:i/>
          <w:sz w:val="22"/>
          <w:szCs w:val="22"/>
        </w:rPr>
      </w:pPr>
      <w:r w:rsidRPr="00D168A6">
        <w:rPr>
          <w:rFonts w:ascii="Arial" w:hAnsi="Arial" w:cs="Arial"/>
          <w:b/>
          <w:bCs/>
          <w:sz w:val="22"/>
          <w:szCs w:val="22"/>
        </w:rPr>
        <w:t>PKP BP SA 11 1020 1026 0000 1102 0287 4600</w:t>
      </w:r>
    </w:p>
    <w:p w14:paraId="66906714" w14:textId="77777777" w:rsidR="006A4060" w:rsidRPr="00092A54" w:rsidRDefault="006A4060" w:rsidP="006A4060">
      <w:p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D168A6">
        <w:rPr>
          <w:rFonts w:ascii="Arial" w:hAnsi="Arial" w:cs="Arial"/>
          <w:b/>
          <w:bCs/>
          <w:sz w:val="22"/>
          <w:szCs w:val="22"/>
        </w:rPr>
        <w:t>SWIFT: BPKOPLPW</w:t>
      </w:r>
    </w:p>
    <w:p w14:paraId="4CCF4574" w14:textId="77777777" w:rsidR="006A4060" w:rsidRPr="00092A54" w:rsidRDefault="006A4060" w:rsidP="006A4060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092A54">
        <w:rPr>
          <w:rFonts w:ascii="Arial" w:hAnsi="Arial" w:cs="Arial"/>
          <w:sz w:val="22"/>
          <w:szCs w:val="22"/>
        </w:rPr>
        <w:t>Za termin wniesienia zabezpieczenia uznaje się termin zaksięgowania na rachunku Zamawiającego. Na przelewie należy podać następującą treść: „Zabezpieczenie należytego wykonania umowy (wpisać właściwy numer umowy)”.</w:t>
      </w:r>
    </w:p>
    <w:p w14:paraId="46A84F27" w14:textId="77777777" w:rsidR="006A4060" w:rsidRPr="00561DF3" w:rsidRDefault="006A4060" w:rsidP="006A4060">
      <w:pPr>
        <w:numPr>
          <w:ilvl w:val="0"/>
          <w:numId w:val="33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41F1671B" w14:textId="77777777" w:rsidR="006A4060" w:rsidRPr="009F7528" w:rsidRDefault="006A4060" w:rsidP="006A4060">
      <w:pPr>
        <w:numPr>
          <w:ilvl w:val="0"/>
          <w:numId w:val="33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 przypadku oferty wspólnej dopuszcza się podział zabezpieczenia należytego wykonania umowy pomiędzy Wykonawców składających ofertę, przy czym suma jego wszystkich części nie może być niższa od wymienionej </w:t>
      </w:r>
      <w:r w:rsidRPr="009F7528">
        <w:rPr>
          <w:rFonts w:ascii="Arial" w:hAnsi="Arial" w:cs="Arial"/>
          <w:sz w:val="22"/>
          <w:szCs w:val="22"/>
          <w:lang w:eastAsia="pl-PL"/>
        </w:rPr>
        <w:t>w ust. 1.</w:t>
      </w:r>
    </w:p>
    <w:p w14:paraId="650D4BC6" w14:textId="77777777" w:rsidR="006A4060" w:rsidRPr="00561DF3" w:rsidRDefault="006A4060" w:rsidP="006A4060">
      <w:pPr>
        <w:numPr>
          <w:ilvl w:val="0"/>
          <w:numId w:val="33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 przypadku wniesienia zabezpieczenia należytego wykonania umowy w każdej dopuszczalnej przez Zamawiającego formie innej niż pieniądz, Wykonawca jest zobowiązany do dostarczenia bezpośrednio do Zamawiającego (osobie wyznaczonej do kontaktów dla przedmiotowego Zamówienia) albo oryginału dokumentu zabezpieczenia należytego wykonania umowy w wysokości żądanej przez Zamawiającego, wraz z dokumentami potwierdzającymi uprawnienia osób do reprezentowania wystawcy zabezpieczenia (np. pełnomocnictwo, KRS) albo dokumentu zabezpieczenia należytego </w:t>
      </w:r>
      <w:r w:rsidRPr="00561DF3">
        <w:rPr>
          <w:rFonts w:ascii="Arial" w:hAnsi="Arial" w:cs="Arial"/>
          <w:sz w:val="22"/>
          <w:szCs w:val="22"/>
          <w:lang w:eastAsia="pl-PL"/>
        </w:rPr>
        <w:lastRenderedPageBreak/>
        <w:t>wykonania umowy w wysokości żądanej przez Zamawiającego w formie elektronicznej podpisanego podpisami kwalifikowanymi, w rozumieniu ustawy z dnia 5 września 2016 r. o usługach zaufania oraz identyfikacji elektronicznej wraz z dokumentami potwierdzającymi uprawnienia osób do reprezentowania wystawcy zabezpieczenia (np. pełnomocnictwo, KRS).</w:t>
      </w:r>
    </w:p>
    <w:p w14:paraId="4A20EA62" w14:textId="77777777" w:rsidR="006A4060" w:rsidRPr="00561DF3" w:rsidRDefault="006A4060" w:rsidP="006A4060">
      <w:pPr>
        <w:numPr>
          <w:ilvl w:val="0"/>
          <w:numId w:val="33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Zabezpieczenie należytego wykonania </w:t>
      </w:r>
      <w:r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 xml:space="preserve">mowy będzie obowiązywało w okresie o 30 dni dłuższym od dnia </w:t>
      </w:r>
      <w:r>
        <w:rPr>
          <w:rFonts w:ascii="Arial" w:hAnsi="Arial" w:cs="Arial"/>
          <w:sz w:val="22"/>
          <w:szCs w:val="22"/>
        </w:rPr>
        <w:t>wykonania Zamówienia i uznania przez Zamawiającego za należycie wykonane, a</w:t>
      </w:r>
      <w:r w:rsidRPr="00561DF3">
        <w:rPr>
          <w:rFonts w:ascii="Arial" w:hAnsi="Arial" w:cs="Arial"/>
          <w:sz w:val="22"/>
          <w:szCs w:val="22"/>
        </w:rPr>
        <w:t xml:space="preserve"> zabezpieczenie </w:t>
      </w:r>
      <w:r>
        <w:rPr>
          <w:rFonts w:ascii="Arial" w:hAnsi="Arial" w:cs="Arial"/>
          <w:sz w:val="22"/>
          <w:szCs w:val="22"/>
        </w:rPr>
        <w:t xml:space="preserve">należytego </w:t>
      </w:r>
      <w:r w:rsidRPr="00561DF3">
        <w:rPr>
          <w:rFonts w:ascii="Arial" w:hAnsi="Arial" w:cs="Arial"/>
          <w:sz w:val="22"/>
          <w:szCs w:val="22"/>
        </w:rPr>
        <w:t xml:space="preserve">wykonania </w:t>
      </w:r>
      <w:r>
        <w:rPr>
          <w:rFonts w:ascii="Arial" w:hAnsi="Arial" w:cs="Arial"/>
          <w:sz w:val="22"/>
          <w:szCs w:val="22"/>
        </w:rPr>
        <w:t xml:space="preserve">umowy </w:t>
      </w:r>
      <w:r w:rsidRPr="00561DF3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okresie </w:t>
      </w:r>
      <w:r>
        <w:rPr>
          <w:rFonts w:ascii="Arial" w:hAnsi="Arial" w:cs="Arial"/>
          <w:sz w:val="22"/>
          <w:szCs w:val="22"/>
        </w:rPr>
        <w:t>gwarancji i rękojmi</w:t>
      </w:r>
      <w:r w:rsidRPr="00561DF3">
        <w:rPr>
          <w:rFonts w:ascii="Arial" w:hAnsi="Arial" w:cs="Arial"/>
          <w:sz w:val="22"/>
          <w:szCs w:val="22"/>
        </w:rPr>
        <w:t xml:space="preserve"> będzie obowiązywało w okresie o 15 dni dłuższym </w:t>
      </w:r>
      <w:r>
        <w:rPr>
          <w:rFonts w:ascii="Arial" w:hAnsi="Arial" w:cs="Arial"/>
          <w:sz w:val="22"/>
          <w:szCs w:val="22"/>
        </w:rPr>
        <w:t>niż termin gwarancji lub rękojmi w zależności od tego, który z tych terminów upłynie później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6BCC8A50" w14:textId="77777777" w:rsidR="006A4060" w:rsidRPr="00561DF3" w:rsidRDefault="006A4060" w:rsidP="006A4060">
      <w:pPr>
        <w:numPr>
          <w:ilvl w:val="0"/>
          <w:numId w:val="33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Kwota pozostawiona na zabezpieczenie roszczeń z tytułu gwarancji i rękojmi za wady w wykonaniu </w:t>
      </w:r>
      <w:r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wynosi </w:t>
      </w:r>
      <w:r>
        <w:rPr>
          <w:rFonts w:ascii="Arial" w:hAnsi="Arial" w:cs="Arial"/>
          <w:sz w:val="22"/>
          <w:szCs w:val="22"/>
        </w:rPr>
        <w:t>30</w:t>
      </w:r>
      <w:r w:rsidRPr="00561DF3">
        <w:rPr>
          <w:rFonts w:ascii="Arial" w:hAnsi="Arial" w:cs="Arial"/>
          <w:sz w:val="22"/>
          <w:szCs w:val="22"/>
        </w:rPr>
        <w:t>%</w:t>
      </w:r>
      <w:r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wysokości zabezpieczenia.</w:t>
      </w:r>
    </w:p>
    <w:p w14:paraId="20E321AA" w14:textId="77777777" w:rsidR="006A4060" w:rsidRPr="00561DF3" w:rsidRDefault="006A4060" w:rsidP="006A4060">
      <w:pPr>
        <w:numPr>
          <w:ilvl w:val="0"/>
          <w:numId w:val="33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Zapisy dotyczące zwrotu zabezpieczenia należytego wykonania umowy </w:t>
      </w:r>
      <w:r>
        <w:rPr>
          <w:rFonts w:ascii="Arial" w:hAnsi="Arial" w:cs="Arial"/>
          <w:sz w:val="22"/>
          <w:szCs w:val="22"/>
        </w:rPr>
        <w:t xml:space="preserve">i zabezpieczenia roszczeń z tytułu gwarancji i rękojmi, </w:t>
      </w:r>
      <w:r w:rsidRPr="00561DF3">
        <w:rPr>
          <w:rFonts w:ascii="Arial" w:hAnsi="Arial" w:cs="Arial"/>
          <w:sz w:val="22"/>
          <w:szCs w:val="22"/>
        </w:rPr>
        <w:t xml:space="preserve">zostały zawarte </w:t>
      </w:r>
      <w:r>
        <w:rPr>
          <w:rFonts w:ascii="Arial" w:hAnsi="Arial" w:cs="Arial"/>
          <w:sz w:val="22"/>
          <w:szCs w:val="22"/>
        </w:rPr>
        <w:t xml:space="preserve">w </w:t>
      </w:r>
      <w:r w:rsidRPr="00561DF3">
        <w:rPr>
          <w:rFonts w:ascii="Arial" w:hAnsi="Arial" w:cs="Arial"/>
          <w:sz w:val="22"/>
          <w:szCs w:val="22"/>
        </w:rPr>
        <w:t>Warunkach Umowy.</w:t>
      </w:r>
    </w:p>
    <w:p w14:paraId="448F4150" w14:textId="77777777" w:rsidR="006A4060" w:rsidRPr="00E066EC" w:rsidRDefault="006A4060" w:rsidP="006A4060">
      <w:pPr>
        <w:autoSpaceDE w:val="0"/>
        <w:autoSpaceDN w:val="0"/>
        <w:adjustRightInd w:val="0"/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46C969A3" w14:textId="77777777" w:rsidR="006A4060" w:rsidRPr="00E066EC" w:rsidRDefault="006A4060" w:rsidP="006A4060">
      <w:pPr>
        <w:pStyle w:val="Nagwek1"/>
        <w:jc w:val="left"/>
        <w:rPr>
          <w:sz w:val="22"/>
          <w:szCs w:val="22"/>
        </w:rPr>
      </w:pPr>
      <w:bookmarkStart w:id="22" w:name="_Toc221789314"/>
      <w:bookmarkStart w:id="23" w:name="_Toc226457307"/>
      <w:bookmarkStart w:id="24" w:name="_Toc228276524"/>
      <w:r w:rsidRPr="00E066EC">
        <w:rPr>
          <w:sz w:val="22"/>
          <w:szCs w:val="22"/>
        </w:rPr>
        <w:t>Rozdział XV – Pouczenie o środkach odwoławczych</w:t>
      </w:r>
      <w:bookmarkEnd w:id="22"/>
      <w:bookmarkEnd w:id="23"/>
      <w:bookmarkEnd w:id="24"/>
    </w:p>
    <w:bookmarkEnd w:id="21"/>
    <w:p w14:paraId="77DACD86" w14:textId="77777777" w:rsidR="009C0EDB" w:rsidRPr="00EE10DA" w:rsidRDefault="009C0EDB" w:rsidP="009C0EDB">
      <w:pPr>
        <w:pStyle w:val="Style13"/>
        <w:widowControl/>
        <w:numPr>
          <w:ilvl w:val="0"/>
          <w:numId w:val="44"/>
        </w:num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EE10DA">
        <w:rPr>
          <w:rFonts w:ascii="Arial" w:hAnsi="Arial" w:cs="Arial"/>
          <w:sz w:val="22"/>
          <w:szCs w:val="22"/>
        </w:rPr>
        <w:t xml:space="preserve">Zamawiający zamierza skorzystać z uprawnień wynikających z §39 pkt 10 Regulaminu, w związku z powyższym Wykonawcy nie przysługuje prawo do wglądu do ofert wraz z załącznikami oraz korespondencją z Wykonawcami dotyczącą ofert. </w:t>
      </w:r>
    </w:p>
    <w:p w14:paraId="200B77EE" w14:textId="77777777" w:rsidR="009C0EDB" w:rsidRPr="00EE10DA" w:rsidRDefault="009C0EDB" w:rsidP="009C0EDB">
      <w:pPr>
        <w:pStyle w:val="Style13"/>
        <w:widowControl/>
        <w:numPr>
          <w:ilvl w:val="0"/>
          <w:numId w:val="44"/>
        </w:numPr>
        <w:spacing w:line="360" w:lineRule="auto"/>
        <w:ind w:left="426"/>
        <w:rPr>
          <w:rStyle w:val="FontStyle24"/>
          <w:rFonts w:ascii="Arial" w:hAnsi="Arial" w:cs="Arial"/>
        </w:rPr>
      </w:pPr>
      <w:r w:rsidRPr="00EE10DA">
        <w:rPr>
          <w:rFonts w:ascii="Arial" w:hAnsi="Arial" w:cs="Arial"/>
          <w:sz w:val="22"/>
          <w:szCs w:val="22"/>
        </w:rPr>
        <w:t>Zamawiający zamierza skorzystać z uprawnień wynikających z §39 pkt 11 Regulaminu, w związku z czym do Postępowania nie ma zastosowania §33 ust. 3 Regulaminu.</w:t>
      </w:r>
    </w:p>
    <w:p w14:paraId="7304AED0" w14:textId="77777777" w:rsidR="009C0EDB" w:rsidRPr="00EE10DA" w:rsidRDefault="009C0EDB" w:rsidP="009C0EDB">
      <w:pPr>
        <w:pStyle w:val="Style13"/>
        <w:widowControl/>
        <w:numPr>
          <w:ilvl w:val="0"/>
          <w:numId w:val="44"/>
        </w:num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EE10DA">
        <w:rPr>
          <w:rFonts w:ascii="Arial" w:hAnsi="Arial" w:cs="Arial"/>
          <w:sz w:val="22"/>
          <w:szCs w:val="22"/>
        </w:rPr>
        <w:t xml:space="preserve">Zamawiający zamierza skorzystać z uprawnień wynikających z §39 pkt 13 Regulaminu, w związku z powyższym Wykonawcy nie przysługuje prawo do wniesienia skargi do Kierownika Zamawiającego. </w:t>
      </w:r>
    </w:p>
    <w:p w14:paraId="77579EAF" w14:textId="77777777" w:rsidR="006A4060" w:rsidRPr="003271B9" w:rsidRDefault="006A4060" w:rsidP="006A4060">
      <w:pPr>
        <w:tabs>
          <w:tab w:val="left" w:pos="284"/>
          <w:tab w:val="left" w:pos="426"/>
        </w:tabs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776F8B65" w14:textId="77777777" w:rsidR="006A4060" w:rsidRPr="003271B9" w:rsidRDefault="006A4060" w:rsidP="006A4060">
      <w:pPr>
        <w:pStyle w:val="Nagwek1"/>
        <w:jc w:val="left"/>
        <w:rPr>
          <w:sz w:val="22"/>
          <w:szCs w:val="22"/>
        </w:rPr>
      </w:pPr>
      <w:bookmarkStart w:id="25" w:name="_Toc226457308"/>
      <w:bookmarkStart w:id="26" w:name="_Toc228276525"/>
      <w:r w:rsidRPr="003271B9">
        <w:rPr>
          <w:sz w:val="22"/>
          <w:szCs w:val="22"/>
        </w:rPr>
        <w:t>Rozdział XVI – Zmiany w treści Specyfikacji Warunków Zamówienia</w:t>
      </w:r>
      <w:bookmarkEnd w:id="25"/>
      <w:bookmarkEnd w:id="26"/>
    </w:p>
    <w:p w14:paraId="0D438A38" w14:textId="77777777" w:rsidR="006A4060" w:rsidRPr="003271B9" w:rsidRDefault="006A4060" w:rsidP="006A4060">
      <w:pPr>
        <w:pStyle w:val="Stopka"/>
        <w:spacing w:line="360" w:lineRule="auto"/>
        <w:ind w:left="17"/>
        <w:jc w:val="left"/>
        <w:rPr>
          <w:rFonts w:ascii="Arial" w:hAnsi="Arial" w:cs="Arial"/>
          <w:sz w:val="22"/>
          <w:szCs w:val="22"/>
        </w:rPr>
      </w:pPr>
      <w:r w:rsidRPr="003271B9">
        <w:rPr>
          <w:rFonts w:ascii="Arial" w:hAnsi="Arial" w:cs="Arial"/>
          <w:sz w:val="22"/>
          <w:szCs w:val="22"/>
        </w:rPr>
        <w:t>Zamawiający może w każdym czasie, przed upływem terminu do składania ofert, zmodyfikować treść niniejszej Specyfikacji Warunków Zamówienia. Dokonaną w ten sposób modyfikację Zamawiający niezwłocznie zamieszcza na Platformie Zakupowej.</w:t>
      </w:r>
    </w:p>
    <w:p w14:paraId="731A48CD" w14:textId="77777777" w:rsidR="006A4060" w:rsidRPr="003271B9" w:rsidRDefault="006A4060" w:rsidP="006A4060">
      <w:pPr>
        <w:pStyle w:val="Stopka"/>
        <w:spacing w:line="360" w:lineRule="auto"/>
        <w:ind w:left="17"/>
        <w:jc w:val="left"/>
        <w:rPr>
          <w:rFonts w:ascii="Arial" w:hAnsi="Arial" w:cs="Arial"/>
          <w:sz w:val="22"/>
          <w:szCs w:val="22"/>
        </w:rPr>
      </w:pPr>
    </w:p>
    <w:p w14:paraId="5267E518" w14:textId="77777777" w:rsidR="006A4060" w:rsidRPr="003271B9" w:rsidRDefault="006A4060" w:rsidP="006A4060">
      <w:pPr>
        <w:pStyle w:val="Nagwek1"/>
        <w:jc w:val="left"/>
        <w:rPr>
          <w:sz w:val="22"/>
          <w:szCs w:val="22"/>
        </w:rPr>
      </w:pPr>
      <w:bookmarkStart w:id="27" w:name="_Toc226457309"/>
      <w:bookmarkStart w:id="28" w:name="_Toc228276526"/>
      <w:r w:rsidRPr="003271B9">
        <w:rPr>
          <w:sz w:val="22"/>
          <w:szCs w:val="22"/>
        </w:rPr>
        <w:t>Rozdział XVII – Zamknięcie i unieważnienie postępowania</w:t>
      </w:r>
      <w:bookmarkEnd w:id="27"/>
      <w:bookmarkEnd w:id="28"/>
    </w:p>
    <w:p w14:paraId="76CCB709" w14:textId="77777777" w:rsidR="006A4060" w:rsidRPr="0071126F" w:rsidRDefault="006A4060" w:rsidP="006A4060">
      <w:pPr>
        <w:numPr>
          <w:ilvl w:val="0"/>
          <w:numId w:val="6"/>
        </w:numPr>
        <w:tabs>
          <w:tab w:val="clear" w:pos="720"/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71126F">
        <w:rPr>
          <w:rFonts w:ascii="Arial" w:hAnsi="Arial" w:cs="Arial"/>
          <w:sz w:val="22"/>
          <w:szCs w:val="22"/>
          <w:lang w:eastAsia="pl-PL"/>
        </w:rPr>
        <w:t>Zamawiający unieważnia Postępowanie zakupowe, jeżeli:</w:t>
      </w:r>
    </w:p>
    <w:p w14:paraId="2696D500" w14:textId="77777777" w:rsidR="006A4060" w:rsidRPr="0071126F" w:rsidRDefault="006A4060" w:rsidP="006A4060">
      <w:pPr>
        <w:numPr>
          <w:ilvl w:val="0"/>
          <w:numId w:val="7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71126F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037616E1" w14:textId="77777777" w:rsidR="006A4060" w:rsidRPr="0071126F" w:rsidRDefault="006A4060" w:rsidP="006A4060">
      <w:pPr>
        <w:numPr>
          <w:ilvl w:val="0"/>
          <w:numId w:val="7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71126F">
        <w:rPr>
          <w:rFonts w:ascii="Arial" w:hAnsi="Arial" w:cs="Arial"/>
          <w:sz w:val="22"/>
          <w:szCs w:val="22"/>
        </w:rPr>
        <w:t>nie wpłynęła żadna oferta;</w:t>
      </w:r>
    </w:p>
    <w:p w14:paraId="645859DA" w14:textId="77777777" w:rsidR="006A4060" w:rsidRPr="0071126F" w:rsidRDefault="006A4060" w:rsidP="006A4060">
      <w:pPr>
        <w:numPr>
          <w:ilvl w:val="0"/>
          <w:numId w:val="7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71126F">
        <w:rPr>
          <w:rFonts w:ascii="Arial" w:hAnsi="Arial" w:cs="Arial"/>
          <w:sz w:val="22"/>
          <w:szCs w:val="22"/>
        </w:rPr>
        <w:t>cena najkorzystniejszej oferty przekracza kwotę, jaką Zamawiający zamierza przeznaczyć na sfinansowanie Zamówienia, chyba że Zamawiający może zwiększyć tę kwotę do ceny najkorzystniejszej oferty;</w:t>
      </w:r>
    </w:p>
    <w:p w14:paraId="2C7BEF2A" w14:textId="77777777" w:rsidR="006A4060" w:rsidRPr="0071126F" w:rsidRDefault="006A4060" w:rsidP="006A4060">
      <w:pPr>
        <w:numPr>
          <w:ilvl w:val="0"/>
          <w:numId w:val="7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71126F">
        <w:rPr>
          <w:rFonts w:ascii="Arial" w:hAnsi="Arial" w:cs="Arial"/>
          <w:sz w:val="22"/>
          <w:szCs w:val="22"/>
        </w:rPr>
        <w:lastRenderedPageBreak/>
        <w:t>dalsze prowadzenie Postępowania zakupowego lub wykonanie Zamówienia nie leży w interesie Zamawiającego;</w:t>
      </w:r>
    </w:p>
    <w:p w14:paraId="2992F879" w14:textId="77777777" w:rsidR="006A4060" w:rsidRPr="0071126F" w:rsidRDefault="006A4060" w:rsidP="006A4060">
      <w:pPr>
        <w:numPr>
          <w:ilvl w:val="0"/>
          <w:numId w:val="7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71126F">
        <w:rPr>
          <w:rFonts w:ascii="Arial" w:hAnsi="Arial" w:cs="Arial"/>
          <w:sz w:val="22"/>
          <w:szCs w:val="22"/>
        </w:rPr>
        <w:t xml:space="preserve">Postępowanie zakupowe obarczone jest wadą uniemożliwiającą </w:t>
      </w:r>
      <w:r w:rsidRPr="007D4C3B">
        <w:rPr>
          <w:rFonts w:ascii="Arial" w:hAnsi="Arial" w:cs="Arial"/>
          <w:sz w:val="22"/>
          <w:szCs w:val="22"/>
        </w:rPr>
        <w:t>udzielenie Zamówienia lub dokonanie wyboru oferty najkorzystniejszej, bez naruszenia zasad określonych w Regulaminie, o ile naruszenia te mogą mieć wpływ na wynik Postępowania</w:t>
      </w:r>
      <w:r w:rsidRPr="0071126F">
        <w:rPr>
          <w:rFonts w:ascii="Arial" w:hAnsi="Arial" w:cs="Arial"/>
          <w:sz w:val="22"/>
          <w:szCs w:val="22"/>
        </w:rPr>
        <w:t>;</w:t>
      </w:r>
    </w:p>
    <w:p w14:paraId="0653081C" w14:textId="77777777" w:rsidR="006A4060" w:rsidRPr="0071126F" w:rsidRDefault="006A4060" w:rsidP="006A4060">
      <w:pPr>
        <w:numPr>
          <w:ilvl w:val="0"/>
          <w:numId w:val="7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71126F">
        <w:rPr>
          <w:rFonts w:ascii="Arial" w:hAnsi="Arial" w:cs="Arial"/>
          <w:sz w:val="22"/>
          <w:szCs w:val="22"/>
        </w:rPr>
        <w:t>w Postępowaniu złożono jedną ofertę niepodlegającą odrzuceniu, a Wykonawca, który ją złożył uchyla się od zawarcia umowy.</w:t>
      </w:r>
    </w:p>
    <w:p w14:paraId="3A6ADEF5" w14:textId="77777777" w:rsidR="006A4060" w:rsidRDefault="006A4060" w:rsidP="006A4060">
      <w:pPr>
        <w:pStyle w:val="Akapitzlist"/>
        <w:numPr>
          <w:ilvl w:val="0"/>
          <w:numId w:val="6"/>
        </w:numPr>
        <w:tabs>
          <w:tab w:val="clear" w:pos="720"/>
          <w:tab w:val="center" w:pos="6336"/>
          <w:tab w:val="right" w:pos="10872"/>
        </w:tabs>
        <w:spacing w:line="360" w:lineRule="auto"/>
        <w:ind w:left="426" w:right="-6" w:hanging="284"/>
        <w:rPr>
          <w:rFonts w:ascii="Arial" w:hAnsi="Arial" w:cs="Arial"/>
          <w:sz w:val="22"/>
          <w:szCs w:val="22"/>
        </w:rPr>
      </w:pPr>
      <w:r w:rsidRPr="0071126F">
        <w:rPr>
          <w:rFonts w:ascii="Arial" w:hAnsi="Arial" w:cs="Arial"/>
          <w:sz w:val="22"/>
          <w:szCs w:val="22"/>
        </w:rPr>
        <w:t>Postępowanie może zostać zamknięte na każdym etapie</w:t>
      </w:r>
      <w:r>
        <w:rPr>
          <w:rFonts w:ascii="Arial" w:hAnsi="Arial" w:cs="Arial"/>
          <w:sz w:val="22"/>
          <w:szCs w:val="22"/>
        </w:rPr>
        <w:t>,</w:t>
      </w:r>
      <w:r w:rsidRPr="0071126F">
        <w:rPr>
          <w:rFonts w:ascii="Arial" w:hAnsi="Arial" w:cs="Arial"/>
          <w:sz w:val="22"/>
          <w:szCs w:val="22"/>
        </w:rPr>
        <w:t xml:space="preserve"> jak również po wyborze oferty najkorzystniejszej a przed podpisaniem umowy zakupowej.</w:t>
      </w:r>
    </w:p>
    <w:p w14:paraId="30F82D1A" w14:textId="77777777" w:rsidR="006A4060" w:rsidRPr="006250E4" w:rsidRDefault="006A4060" w:rsidP="006A4060">
      <w:pPr>
        <w:pStyle w:val="Akapitzlist"/>
        <w:numPr>
          <w:ilvl w:val="0"/>
          <w:numId w:val="6"/>
        </w:numPr>
        <w:tabs>
          <w:tab w:val="clear" w:pos="720"/>
          <w:tab w:val="center" w:pos="6336"/>
          <w:tab w:val="right" w:pos="10872"/>
        </w:tabs>
        <w:spacing w:line="360" w:lineRule="auto"/>
        <w:ind w:left="426" w:right="-6" w:hanging="284"/>
        <w:rPr>
          <w:rFonts w:ascii="Arial" w:hAnsi="Arial" w:cs="Arial"/>
          <w:sz w:val="22"/>
          <w:szCs w:val="22"/>
        </w:rPr>
      </w:pPr>
      <w:r w:rsidRPr="002A592F">
        <w:rPr>
          <w:rFonts w:ascii="Arial" w:hAnsi="Arial" w:cs="Arial"/>
          <w:sz w:val="22"/>
          <w:szCs w:val="22"/>
          <w:lang w:eastAsia="pl-PL"/>
        </w:rPr>
        <w:t>O unieważnieniu lub zamknięciu Postępowania zakupowego lub jego części Zamawiający zawiadamia równocześnie wszystkich Wykonawców, którzy złożyli oferty w postępowaniu lub zostali zaproszeni do udziału w Postępowaniu. W przypadku unieważnienia Postępowania Zamawiający podaje uzasadnienia faktyczne i prawne unieważnienia.</w:t>
      </w:r>
    </w:p>
    <w:p w14:paraId="3BE71EF4" w14:textId="77777777" w:rsidR="006A4060" w:rsidRPr="0071126F" w:rsidRDefault="006A4060" w:rsidP="006A4060">
      <w:pPr>
        <w:tabs>
          <w:tab w:val="center" w:pos="6336"/>
          <w:tab w:val="right" w:pos="10872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p w14:paraId="2C9B4EAF" w14:textId="77777777" w:rsidR="006A4060" w:rsidRPr="006250E4" w:rsidRDefault="006A4060" w:rsidP="006A4060">
      <w:pPr>
        <w:pStyle w:val="Nagwek1"/>
        <w:rPr>
          <w:sz w:val="22"/>
          <w:szCs w:val="22"/>
        </w:rPr>
      </w:pPr>
      <w:bookmarkStart w:id="29" w:name="_Toc225243098"/>
      <w:bookmarkStart w:id="30" w:name="_Toc226457310"/>
      <w:bookmarkStart w:id="31" w:name="_Toc228276527"/>
      <w:r w:rsidRPr="006250E4">
        <w:rPr>
          <w:sz w:val="22"/>
          <w:szCs w:val="22"/>
        </w:rPr>
        <w:t>Rozdział XVIII – Klauzula informacyjna RODO</w:t>
      </w:r>
      <w:bookmarkEnd w:id="29"/>
      <w:bookmarkEnd w:id="30"/>
      <w:bookmarkEnd w:id="31"/>
    </w:p>
    <w:p w14:paraId="5D265375" w14:textId="77777777" w:rsidR="006A4060" w:rsidRPr="00561DF3" w:rsidRDefault="006A4060" w:rsidP="006A4060">
      <w:pPr>
        <w:pStyle w:val="Akapitzlist"/>
        <w:numPr>
          <w:ilvl w:val="3"/>
          <w:numId w:val="17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</w:t>
      </w:r>
      <w:r w:rsidRPr="00561DF3">
        <w:rPr>
          <w:rFonts w:ascii="Arial" w:hAnsi="Arial" w:cs="Arial"/>
          <w:b/>
          <w:sz w:val="22"/>
          <w:szCs w:val="22"/>
        </w:rPr>
        <w:t>RODO</w:t>
      </w:r>
      <w:r w:rsidRPr="00561DF3">
        <w:rPr>
          <w:rFonts w:ascii="Arial" w:hAnsi="Arial" w:cs="Arial"/>
          <w:sz w:val="22"/>
          <w:szCs w:val="22"/>
        </w:rPr>
        <w:t>”, informuje Pana/Panią</w:t>
      </w:r>
      <w:r w:rsidRPr="00561DF3">
        <w:rPr>
          <w:rFonts w:ascii="Arial" w:hAnsi="Arial" w:cs="Arial"/>
          <w:sz w:val="22"/>
          <w:szCs w:val="22"/>
        </w:rPr>
        <w:footnoteReference w:id="2"/>
      </w:r>
      <w:r w:rsidRPr="00561DF3">
        <w:rPr>
          <w:rFonts w:ascii="Arial" w:hAnsi="Arial" w:cs="Arial"/>
          <w:sz w:val="22"/>
          <w:szCs w:val="22"/>
        </w:rPr>
        <w:t>, że:</w:t>
      </w:r>
    </w:p>
    <w:p w14:paraId="225C9F13" w14:textId="77777777" w:rsidR="006A4060" w:rsidRPr="00561DF3" w:rsidRDefault="006A4060" w:rsidP="006A4060">
      <w:pPr>
        <w:numPr>
          <w:ilvl w:val="0"/>
          <w:numId w:val="13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564F6123" w14:textId="77777777" w:rsidR="006A4060" w:rsidRPr="00561DF3" w:rsidRDefault="006A4060" w:rsidP="006A4060">
      <w:pPr>
        <w:numPr>
          <w:ilvl w:val="0"/>
          <w:numId w:val="13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 Spółce funkcjonuje adres e-mail: </w:t>
      </w:r>
      <w:hyperlink r:id="rId14" w:history="1">
        <w:r w:rsidRPr="00561DF3">
          <w:rPr>
            <w:rFonts w:ascii="Arial" w:hAnsi="Arial" w:cs="Arial"/>
            <w:sz w:val="22"/>
            <w:szCs w:val="22"/>
          </w:rPr>
          <w:t>iod.plk@plk-sa.pl</w:t>
        </w:r>
      </w:hyperlink>
      <w:r w:rsidRPr="00561DF3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3E4E4F43" w14:textId="77777777" w:rsidR="006A4060" w:rsidRPr="00561DF3" w:rsidRDefault="006A4060" w:rsidP="006A4060">
      <w:pPr>
        <w:numPr>
          <w:ilvl w:val="0"/>
          <w:numId w:val="13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przetwarzane w celu:</w:t>
      </w:r>
    </w:p>
    <w:p w14:paraId="5D43851F" w14:textId="77777777" w:rsidR="006A4060" w:rsidRPr="00561DF3" w:rsidRDefault="006A4060" w:rsidP="006A4060">
      <w:pPr>
        <w:numPr>
          <w:ilvl w:val="0"/>
          <w:numId w:val="14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0256D08E" w14:textId="77777777" w:rsidR="006A4060" w:rsidRPr="00561DF3" w:rsidRDefault="006A4060" w:rsidP="006A4060">
      <w:pPr>
        <w:numPr>
          <w:ilvl w:val="0"/>
          <w:numId w:val="14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578B8657" w14:textId="77777777" w:rsidR="006A4060" w:rsidRPr="00561DF3" w:rsidRDefault="006A4060" w:rsidP="006A4060">
      <w:pPr>
        <w:numPr>
          <w:ilvl w:val="0"/>
          <w:numId w:val="14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1EAD9EA3" w14:textId="77777777" w:rsidR="006A4060" w:rsidRPr="00561DF3" w:rsidRDefault="006A4060" w:rsidP="006A4060">
      <w:pPr>
        <w:numPr>
          <w:ilvl w:val="0"/>
          <w:numId w:val="14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przekazania dokumentacji postępowania o udzielenie Zamówienia do archiwum, a następnie jej zbrakowania (trwałego usunięcia i zniszczenia);</w:t>
      </w:r>
    </w:p>
    <w:p w14:paraId="05AB9455" w14:textId="77777777" w:rsidR="006A4060" w:rsidRPr="00561DF3" w:rsidRDefault="006A4060" w:rsidP="006A4060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22662E70" w14:textId="77777777" w:rsidR="006A4060" w:rsidRPr="00561DF3" w:rsidRDefault="006A4060" w:rsidP="006A4060">
      <w:pPr>
        <w:numPr>
          <w:ilvl w:val="0"/>
          <w:numId w:val="13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podstawą prawną przetwarzania danych osobowych przez Spółkę jest art. 6 ust. 1 lit. c i f RODO, przy czym za prawnie uzasadniony interes Spółki wskazuje się konieczność przeprowadzenia postępowania o udzielenie Zamówienia;</w:t>
      </w:r>
    </w:p>
    <w:p w14:paraId="451042F2" w14:textId="77777777" w:rsidR="006A4060" w:rsidRPr="00561DF3" w:rsidRDefault="006A4060" w:rsidP="006A4060">
      <w:pPr>
        <w:numPr>
          <w:ilvl w:val="0"/>
          <w:numId w:val="13"/>
        </w:numPr>
        <w:tabs>
          <w:tab w:val="left" w:pos="709"/>
        </w:tabs>
        <w:suppressAutoHyphens w:val="0"/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mogą być udostępniane innym odbiorcom na podstawie przepisów prawa, w szczególności podmiotom przetwarzającym na podstawie zawartych umów;</w:t>
      </w:r>
    </w:p>
    <w:p w14:paraId="1BE529F7" w14:textId="77777777" w:rsidR="006A4060" w:rsidRPr="00561DF3" w:rsidRDefault="006A4060" w:rsidP="006A4060">
      <w:pPr>
        <w:numPr>
          <w:ilvl w:val="0"/>
          <w:numId w:val="13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4187995C" w14:textId="77777777" w:rsidR="006A4060" w:rsidRPr="00561DF3" w:rsidRDefault="006A4060" w:rsidP="006A4060">
      <w:pPr>
        <w:numPr>
          <w:ilvl w:val="1"/>
          <w:numId w:val="15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A1333D8" w14:textId="77777777" w:rsidR="006A4060" w:rsidRPr="00561DF3" w:rsidRDefault="006A4060" w:rsidP="006A4060">
      <w:pPr>
        <w:numPr>
          <w:ilvl w:val="1"/>
          <w:numId w:val="15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1DB89BA5" w14:textId="77777777" w:rsidR="006A4060" w:rsidRPr="00561DF3" w:rsidRDefault="006A4060" w:rsidP="006A4060">
      <w:pPr>
        <w:numPr>
          <w:ilvl w:val="1"/>
          <w:numId w:val="15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zachodzi przypadek, o którym mowa w art. 49 ust. 1 akapit drugi RODO,</w:t>
      </w:r>
    </w:p>
    <w:p w14:paraId="4E37C8EE" w14:textId="77777777" w:rsidR="006A4060" w:rsidRPr="00561DF3" w:rsidRDefault="006A4060" w:rsidP="006A4060">
      <w:pPr>
        <w:tabs>
          <w:tab w:val="left" w:pos="851"/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 adresem e-mail;</w:t>
      </w:r>
    </w:p>
    <w:p w14:paraId="4D2430F2" w14:textId="77777777" w:rsidR="006A4060" w:rsidRPr="00561DF3" w:rsidRDefault="006A4060" w:rsidP="006A4060">
      <w:pPr>
        <w:numPr>
          <w:ilvl w:val="0"/>
          <w:numId w:val="13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00768FA1" w14:textId="77777777" w:rsidR="006A4060" w:rsidRPr="00561DF3" w:rsidRDefault="006A4060" w:rsidP="006A4060">
      <w:pPr>
        <w:numPr>
          <w:ilvl w:val="0"/>
          <w:numId w:val="13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5F70D38D" w14:textId="77777777" w:rsidR="006A4060" w:rsidRPr="00561DF3" w:rsidRDefault="006A4060" w:rsidP="006A4060">
      <w:pPr>
        <w:numPr>
          <w:ilvl w:val="0"/>
          <w:numId w:val="13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lastRenderedPageBreak/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0670ADAE" w14:textId="77777777" w:rsidR="006A4060" w:rsidRPr="00561DF3" w:rsidRDefault="006A4060" w:rsidP="006A4060">
      <w:pPr>
        <w:numPr>
          <w:ilvl w:val="0"/>
          <w:numId w:val="13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2BC3A8E8" w14:textId="77777777" w:rsidR="006A4060" w:rsidRPr="00561DF3" w:rsidRDefault="006A4060" w:rsidP="006A4060">
      <w:pPr>
        <w:numPr>
          <w:ilvl w:val="0"/>
          <w:numId w:val="13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0C3384B5" w14:textId="77777777" w:rsidR="006A4060" w:rsidRPr="00561DF3" w:rsidRDefault="006A4060" w:rsidP="006A4060">
      <w:pPr>
        <w:pStyle w:val="Akapitzlist"/>
        <w:numPr>
          <w:ilvl w:val="3"/>
          <w:numId w:val="17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 Zamówienia oraz osoby fizyczne prowadzące działalność gospodarczą, które zostaną wskazane przez Wykonawcę jako podwykonawca, a których dane osobowe zawarte są w składanej ofercie lub jakimkolwiek załączniku lub dokumencie składanym w postępowaniu o udzielenie Zamówienia, o:</w:t>
      </w:r>
    </w:p>
    <w:p w14:paraId="2F76BE9D" w14:textId="77777777" w:rsidR="006A4060" w:rsidRPr="00561DF3" w:rsidRDefault="006A4060" w:rsidP="006A4060">
      <w:pPr>
        <w:numPr>
          <w:ilvl w:val="0"/>
          <w:numId w:val="16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fakcie przekazania danych osobowych Zamawiającemu;</w:t>
      </w:r>
    </w:p>
    <w:p w14:paraId="797B62FA" w14:textId="77777777" w:rsidR="006A4060" w:rsidRPr="00561DF3" w:rsidRDefault="006A4060" w:rsidP="006A4060">
      <w:pPr>
        <w:numPr>
          <w:ilvl w:val="0"/>
          <w:numId w:val="16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6A8A27E4" w14:textId="38A29133" w:rsidR="00E85F14" w:rsidRDefault="006A4060" w:rsidP="006A4060">
      <w:pPr>
        <w:pStyle w:val="Akapitzlist"/>
        <w:numPr>
          <w:ilvl w:val="3"/>
          <w:numId w:val="17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7F5FCC92" w14:textId="77777777" w:rsidR="009C0EDB" w:rsidRPr="006A4060" w:rsidRDefault="009C0EDB" w:rsidP="009C0EDB">
      <w:pPr>
        <w:pStyle w:val="Akapitzlist"/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/>
        <w:contextualSpacing/>
        <w:textAlignment w:val="baseline"/>
        <w:rPr>
          <w:rFonts w:ascii="Arial" w:hAnsi="Arial" w:cs="Arial"/>
          <w:sz w:val="22"/>
          <w:szCs w:val="22"/>
        </w:rPr>
      </w:pPr>
    </w:p>
    <w:p w14:paraId="35BA31EA" w14:textId="465DAEA6" w:rsidR="00E85F14" w:rsidRPr="00E85F14" w:rsidRDefault="003E10F6" w:rsidP="006A4060">
      <w:pPr>
        <w:pStyle w:val="Nagwek1"/>
        <w:jc w:val="left"/>
        <w:rPr>
          <w:sz w:val="22"/>
          <w:szCs w:val="22"/>
        </w:rPr>
      </w:pPr>
      <w:bookmarkStart w:id="32" w:name="_Toc228276528"/>
      <w:r w:rsidRPr="003271B9">
        <w:rPr>
          <w:sz w:val="22"/>
          <w:szCs w:val="22"/>
        </w:rPr>
        <w:t>ZAŁĄCZNIKI</w:t>
      </w:r>
      <w:bookmarkEnd w:id="32"/>
    </w:p>
    <w:p w14:paraId="6DE497BE" w14:textId="77777777" w:rsidR="00E6519B" w:rsidRPr="003271B9" w:rsidRDefault="00E6519B" w:rsidP="006A4060">
      <w:pPr>
        <w:tabs>
          <w:tab w:val="left" w:pos="1701"/>
        </w:tabs>
        <w:spacing w:line="360" w:lineRule="auto"/>
        <w:ind w:left="-142" w:right="-6"/>
        <w:jc w:val="left"/>
        <w:rPr>
          <w:rFonts w:ascii="Arial" w:hAnsi="Arial" w:cs="Arial"/>
          <w:sz w:val="22"/>
          <w:szCs w:val="22"/>
        </w:rPr>
      </w:pPr>
      <w:r w:rsidRPr="003271B9">
        <w:rPr>
          <w:rFonts w:ascii="Arial" w:hAnsi="Arial" w:cs="Arial"/>
          <w:b/>
          <w:sz w:val="22"/>
          <w:szCs w:val="22"/>
        </w:rPr>
        <w:t xml:space="preserve">Załącznik nr 1 </w:t>
      </w:r>
      <w:r w:rsidRPr="003271B9">
        <w:rPr>
          <w:rFonts w:ascii="Arial" w:hAnsi="Arial" w:cs="Arial"/>
          <w:sz w:val="22"/>
          <w:szCs w:val="22"/>
        </w:rPr>
        <w:t xml:space="preserve">– Opis Przedmiotu Zamówienia </w:t>
      </w:r>
    </w:p>
    <w:p w14:paraId="52A26E64" w14:textId="23EDD6D9" w:rsidR="00E6519B" w:rsidRPr="003271B9" w:rsidRDefault="00E6519B" w:rsidP="006A4060">
      <w:pPr>
        <w:tabs>
          <w:tab w:val="left" w:pos="1701"/>
        </w:tabs>
        <w:spacing w:line="360" w:lineRule="auto"/>
        <w:ind w:left="1560" w:right="-567" w:hanging="1702"/>
        <w:jc w:val="left"/>
        <w:rPr>
          <w:rFonts w:ascii="Arial" w:hAnsi="Arial" w:cs="Arial"/>
          <w:sz w:val="22"/>
          <w:szCs w:val="22"/>
        </w:rPr>
      </w:pPr>
      <w:r w:rsidRPr="003271B9">
        <w:rPr>
          <w:rFonts w:ascii="Arial" w:hAnsi="Arial" w:cs="Arial"/>
          <w:b/>
          <w:sz w:val="22"/>
          <w:szCs w:val="22"/>
        </w:rPr>
        <w:t>Załącznik nr 2</w:t>
      </w:r>
      <w:r w:rsidRPr="003271B9">
        <w:rPr>
          <w:rFonts w:ascii="Arial" w:hAnsi="Arial" w:cs="Arial"/>
          <w:sz w:val="22"/>
          <w:szCs w:val="22"/>
        </w:rPr>
        <w:t xml:space="preserve"> – Wzór Oświadczenia o braku podstaw do odrzucenia oferty</w:t>
      </w:r>
    </w:p>
    <w:p w14:paraId="3C71CDD1" w14:textId="4B0BDD28" w:rsidR="00E6519B" w:rsidRPr="003271B9" w:rsidRDefault="00E6519B" w:rsidP="006A4060">
      <w:pPr>
        <w:tabs>
          <w:tab w:val="left" w:pos="1843"/>
        </w:tabs>
        <w:spacing w:line="360" w:lineRule="auto"/>
        <w:ind w:left="1701" w:right="-6" w:hanging="1843"/>
        <w:jc w:val="left"/>
        <w:rPr>
          <w:rFonts w:ascii="Arial" w:hAnsi="Arial" w:cs="Arial"/>
          <w:sz w:val="22"/>
          <w:szCs w:val="22"/>
        </w:rPr>
      </w:pPr>
      <w:r w:rsidRPr="003271B9">
        <w:rPr>
          <w:rFonts w:ascii="Arial" w:hAnsi="Arial" w:cs="Arial"/>
          <w:b/>
          <w:sz w:val="22"/>
          <w:szCs w:val="22"/>
        </w:rPr>
        <w:t>Załącznik nr 3</w:t>
      </w:r>
      <w:r w:rsidRPr="003271B9">
        <w:rPr>
          <w:rFonts w:ascii="Arial" w:hAnsi="Arial" w:cs="Arial"/>
          <w:sz w:val="22"/>
          <w:szCs w:val="22"/>
        </w:rPr>
        <w:t xml:space="preserve"> – </w:t>
      </w:r>
      <w:r w:rsidR="004B3E57" w:rsidRPr="003271B9">
        <w:rPr>
          <w:rFonts w:ascii="Arial" w:hAnsi="Arial" w:cs="Arial"/>
          <w:sz w:val="22"/>
          <w:szCs w:val="22"/>
        </w:rPr>
        <w:t>Wzór Oświadczenia o niepodleganiu wykluczeniu z postępowania na podstawie art. 7 ust. 1 ustawy z dnia 13 kwietnia 2022 r. o szczególnych rozwiązaniach w zakresie przeciwdziałania wspieraniu agresji na Ukrainę oraz służących ochronie bezpieczeństwa narodowego (Dz. U.</w:t>
      </w:r>
      <w:r w:rsidR="000E071A">
        <w:rPr>
          <w:rFonts w:ascii="Arial" w:hAnsi="Arial" w:cs="Arial"/>
          <w:sz w:val="22"/>
          <w:szCs w:val="22"/>
        </w:rPr>
        <w:t>2025</w:t>
      </w:r>
      <w:r w:rsidR="00FA6118" w:rsidRPr="003271B9">
        <w:rPr>
          <w:rFonts w:ascii="Arial" w:hAnsi="Arial" w:cs="Arial"/>
          <w:sz w:val="22"/>
          <w:szCs w:val="22"/>
        </w:rPr>
        <w:t>.</w:t>
      </w:r>
      <w:r w:rsidR="000E071A">
        <w:rPr>
          <w:rFonts w:ascii="Arial" w:hAnsi="Arial" w:cs="Arial"/>
          <w:sz w:val="22"/>
          <w:szCs w:val="22"/>
        </w:rPr>
        <w:t>514</w:t>
      </w:r>
      <w:r w:rsidR="000E071A" w:rsidRPr="003271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A6118" w:rsidRPr="003271B9">
        <w:rPr>
          <w:rFonts w:ascii="Arial" w:hAnsi="Arial" w:cs="Arial"/>
          <w:sz w:val="22"/>
          <w:szCs w:val="22"/>
        </w:rPr>
        <w:t>t.j</w:t>
      </w:r>
      <w:proofErr w:type="spellEnd"/>
      <w:r w:rsidR="00FA6118" w:rsidRPr="003271B9">
        <w:rPr>
          <w:rFonts w:ascii="Arial" w:hAnsi="Arial" w:cs="Arial"/>
          <w:sz w:val="22"/>
          <w:szCs w:val="22"/>
        </w:rPr>
        <w:t>.</w:t>
      </w:r>
      <w:r w:rsidR="004B3E57" w:rsidRPr="003271B9">
        <w:rPr>
          <w:rFonts w:ascii="Arial" w:hAnsi="Arial" w:cs="Arial"/>
          <w:sz w:val="22"/>
          <w:szCs w:val="22"/>
        </w:rPr>
        <w:t>)</w:t>
      </w:r>
    </w:p>
    <w:p w14:paraId="740BB33A" w14:textId="0B425141" w:rsidR="00E6519B" w:rsidRPr="003271B9" w:rsidRDefault="00E6519B" w:rsidP="006A4060">
      <w:pPr>
        <w:tabs>
          <w:tab w:val="left" w:pos="1701"/>
        </w:tabs>
        <w:spacing w:line="360" w:lineRule="auto"/>
        <w:ind w:left="-142" w:right="-6"/>
        <w:jc w:val="left"/>
        <w:rPr>
          <w:rFonts w:ascii="Arial" w:hAnsi="Arial" w:cs="Arial"/>
          <w:sz w:val="22"/>
          <w:szCs w:val="22"/>
        </w:rPr>
      </w:pPr>
      <w:r w:rsidRPr="003271B9">
        <w:rPr>
          <w:rFonts w:ascii="Arial" w:hAnsi="Arial" w:cs="Arial"/>
          <w:b/>
          <w:sz w:val="22"/>
          <w:szCs w:val="22"/>
        </w:rPr>
        <w:t xml:space="preserve">Załącznik nr 4 </w:t>
      </w:r>
      <w:r w:rsidRPr="003271B9">
        <w:rPr>
          <w:rFonts w:ascii="Arial" w:hAnsi="Arial" w:cs="Arial"/>
          <w:sz w:val="22"/>
          <w:szCs w:val="22"/>
        </w:rPr>
        <w:t>– Wzór Oświadczenia o akceptacji SWZ</w:t>
      </w:r>
      <w:r w:rsidR="00DD3308" w:rsidRPr="003271B9">
        <w:rPr>
          <w:rFonts w:ascii="Arial" w:hAnsi="Arial" w:cs="Arial"/>
          <w:sz w:val="22"/>
          <w:szCs w:val="22"/>
        </w:rPr>
        <w:t xml:space="preserve"> i zapisów umowy</w:t>
      </w:r>
    </w:p>
    <w:p w14:paraId="7FE7B4F9" w14:textId="33B17644" w:rsidR="00E6519B" w:rsidRPr="003271B9" w:rsidRDefault="00E6519B" w:rsidP="006A4060">
      <w:pPr>
        <w:tabs>
          <w:tab w:val="left" w:pos="1701"/>
        </w:tabs>
        <w:spacing w:line="360" w:lineRule="auto"/>
        <w:ind w:left="-142" w:right="-6"/>
        <w:jc w:val="left"/>
        <w:rPr>
          <w:rFonts w:ascii="Arial" w:hAnsi="Arial" w:cs="Arial"/>
          <w:sz w:val="22"/>
          <w:szCs w:val="22"/>
        </w:rPr>
      </w:pPr>
      <w:r w:rsidRPr="003271B9">
        <w:rPr>
          <w:rFonts w:ascii="Arial" w:hAnsi="Arial" w:cs="Arial"/>
          <w:b/>
          <w:sz w:val="22"/>
          <w:szCs w:val="22"/>
        </w:rPr>
        <w:t xml:space="preserve">Załącznik nr 5 </w:t>
      </w:r>
      <w:r w:rsidRPr="003271B9">
        <w:rPr>
          <w:rFonts w:ascii="Arial" w:hAnsi="Arial" w:cs="Arial"/>
          <w:sz w:val="22"/>
          <w:szCs w:val="22"/>
        </w:rPr>
        <w:t xml:space="preserve">– </w:t>
      </w:r>
      <w:r w:rsidR="002B199C" w:rsidRPr="003271B9">
        <w:rPr>
          <w:rFonts w:ascii="Arial" w:hAnsi="Arial" w:cs="Arial"/>
          <w:sz w:val="22"/>
          <w:szCs w:val="22"/>
        </w:rPr>
        <w:t>Wzór</w:t>
      </w:r>
      <w:r w:rsidRPr="003271B9">
        <w:rPr>
          <w:rFonts w:ascii="Arial" w:hAnsi="Arial" w:cs="Arial"/>
          <w:sz w:val="22"/>
          <w:szCs w:val="22"/>
        </w:rPr>
        <w:t xml:space="preserve"> umowy</w:t>
      </w:r>
    </w:p>
    <w:p w14:paraId="7716ACDD" w14:textId="06ED0023" w:rsidR="00E6519B" w:rsidRPr="003271B9" w:rsidRDefault="00E6519B" w:rsidP="006A4060">
      <w:pPr>
        <w:tabs>
          <w:tab w:val="left" w:pos="1701"/>
        </w:tabs>
        <w:spacing w:line="360" w:lineRule="auto"/>
        <w:ind w:left="-142" w:right="-6"/>
        <w:jc w:val="left"/>
        <w:rPr>
          <w:rFonts w:ascii="Arial" w:hAnsi="Arial" w:cs="Arial"/>
          <w:sz w:val="22"/>
          <w:szCs w:val="22"/>
        </w:rPr>
      </w:pPr>
      <w:r w:rsidRPr="003271B9">
        <w:rPr>
          <w:rFonts w:ascii="Arial" w:hAnsi="Arial" w:cs="Arial"/>
          <w:b/>
          <w:sz w:val="22"/>
          <w:szCs w:val="22"/>
        </w:rPr>
        <w:t xml:space="preserve">Załącznik nr 6 </w:t>
      </w:r>
      <w:r w:rsidRPr="003271B9">
        <w:rPr>
          <w:rFonts w:ascii="Arial" w:hAnsi="Arial" w:cs="Arial"/>
          <w:sz w:val="22"/>
          <w:szCs w:val="22"/>
        </w:rPr>
        <w:t xml:space="preserve">– </w:t>
      </w:r>
      <w:r w:rsidR="00FA6118" w:rsidRPr="003271B9">
        <w:rPr>
          <w:rFonts w:ascii="Arial" w:hAnsi="Arial" w:cs="Arial"/>
          <w:sz w:val="22"/>
          <w:szCs w:val="22"/>
        </w:rPr>
        <w:t>Formularz cenowy</w:t>
      </w:r>
    </w:p>
    <w:p w14:paraId="648805E1" w14:textId="200F7460" w:rsidR="00E6519B" w:rsidRPr="003271B9" w:rsidRDefault="00E6519B" w:rsidP="006A4060">
      <w:pPr>
        <w:tabs>
          <w:tab w:val="left" w:pos="1701"/>
        </w:tabs>
        <w:spacing w:line="360" w:lineRule="auto"/>
        <w:ind w:left="-142" w:right="-6"/>
        <w:jc w:val="left"/>
        <w:rPr>
          <w:rFonts w:ascii="Arial" w:hAnsi="Arial" w:cs="Arial"/>
          <w:sz w:val="22"/>
          <w:szCs w:val="22"/>
        </w:rPr>
      </w:pPr>
      <w:r w:rsidRPr="003271B9">
        <w:rPr>
          <w:rFonts w:ascii="Arial" w:hAnsi="Arial" w:cs="Arial"/>
          <w:b/>
          <w:sz w:val="22"/>
          <w:szCs w:val="22"/>
        </w:rPr>
        <w:t xml:space="preserve">Załącznik nr </w:t>
      </w:r>
      <w:r w:rsidR="006A4060">
        <w:rPr>
          <w:rFonts w:ascii="Arial" w:hAnsi="Arial" w:cs="Arial"/>
          <w:b/>
          <w:sz w:val="22"/>
          <w:szCs w:val="22"/>
        </w:rPr>
        <w:t>7</w:t>
      </w:r>
      <w:r w:rsidRPr="003271B9">
        <w:rPr>
          <w:rFonts w:ascii="Arial" w:hAnsi="Arial" w:cs="Arial"/>
          <w:b/>
          <w:sz w:val="22"/>
          <w:szCs w:val="22"/>
        </w:rPr>
        <w:t xml:space="preserve"> </w:t>
      </w:r>
      <w:r w:rsidRPr="003271B9">
        <w:rPr>
          <w:rFonts w:ascii="Arial" w:hAnsi="Arial" w:cs="Arial"/>
          <w:sz w:val="22"/>
          <w:szCs w:val="22"/>
        </w:rPr>
        <w:t>– Doświadczenie zawodowe (wzór)</w:t>
      </w:r>
    </w:p>
    <w:p w14:paraId="0DB75528" w14:textId="1B994DBF" w:rsidR="00FA6118" w:rsidRPr="003271B9" w:rsidRDefault="00FA6118" w:rsidP="006A4060">
      <w:pPr>
        <w:tabs>
          <w:tab w:val="left" w:pos="1701"/>
        </w:tabs>
        <w:spacing w:line="360" w:lineRule="auto"/>
        <w:ind w:left="-142" w:right="-6"/>
        <w:jc w:val="left"/>
        <w:rPr>
          <w:rFonts w:ascii="Arial" w:hAnsi="Arial" w:cs="Arial"/>
          <w:sz w:val="22"/>
          <w:szCs w:val="22"/>
        </w:rPr>
      </w:pPr>
      <w:r w:rsidRPr="003271B9">
        <w:rPr>
          <w:rFonts w:ascii="Arial" w:hAnsi="Arial" w:cs="Arial"/>
          <w:b/>
          <w:sz w:val="22"/>
          <w:szCs w:val="22"/>
        </w:rPr>
        <w:t xml:space="preserve">Załącznik nr </w:t>
      </w:r>
      <w:r w:rsidR="006A4060">
        <w:rPr>
          <w:rFonts w:ascii="Arial" w:hAnsi="Arial" w:cs="Arial"/>
          <w:b/>
          <w:sz w:val="22"/>
          <w:szCs w:val="22"/>
        </w:rPr>
        <w:t>8</w:t>
      </w:r>
      <w:r w:rsidRPr="003271B9">
        <w:rPr>
          <w:rFonts w:ascii="Arial" w:hAnsi="Arial" w:cs="Arial"/>
          <w:b/>
          <w:sz w:val="22"/>
          <w:szCs w:val="22"/>
        </w:rPr>
        <w:t xml:space="preserve"> </w:t>
      </w:r>
      <w:r w:rsidRPr="003271B9">
        <w:rPr>
          <w:rFonts w:ascii="Arial" w:hAnsi="Arial" w:cs="Arial"/>
          <w:sz w:val="22"/>
          <w:szCs w:val="22"/>
        </w:rPr>
        <w:t>- Wzór gwarancji zabezpieczenia należytego wykonania umowy</w:t>
      </w:r>
    </w:p>
    <w:p w14:paraId="4C5B80E5" w14:textId="4BDB4DA7" w:rsidR="00A35C3D" w:rsidRPr="003271B9" w:rsidRDefault="00A35C3D" w:rsidP="006A4060">
      <w:pPr>
        <w:tabs>
          <w:tab w:val="left" w:pos="1701"/>
        </w:tabs>
        <w:spacing w:line="360" w:lineRule="auto"/>
        <w:ind w:left="-142" w:right="-6"/>
        <w:jc w:val="left"/>
        <w:rPr>
          <w:rFonts w:ascii="Arial" w:hAnsi="Arial" w:cs="Arial"/>
          <w:sz w:val="22"/>
          <w:szCs w:val="22"/>
        </w:rPr>
      </w:pPr>
    </w:p>
    <w:sectPr w:rsidR="00A35C3D" w:rsidRPr="003271B9" w:rsidSect="00FF7170">
      <w:headerReference w:type="default" r:id="rId15"/>
      <w:footerReference w:type="even" r:id="rId16"/>
      <w:footerReference w:type="default" r:id="rId17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05DD1" w14:textId="77777777" w:rsidR="003A17BC" w:rsidRDefault="003A17BC">
      <w:r>
        <w:separator/>
      </w:r>
    </w:p>
  </w:endnote>
  <w:endnote w:type="continuationSeparator" w:id="0">
    <w:p w14:paraId="4BCF43BF" w14:textId="77777777" w:rsidR="003A17BC" w:rsidRDefault="003A17BC">
      <w:r>
        <w:continuationSeparator/>
      </w:r>
    </w:p>
  </w:endnote>
  <w:endnote w:type="continuationNotice" w:id="1">
    <w:p w14:paraId="2A461C1D" w14:textId="77777777" w:rsidR="003A17BC" w:rsidRDefault="003A17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813A3" w14:textId="77777777" w:rsidR="007C7F99" w:rsidRDefault="007C7F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3635D8" w14:textId="77777777" w:rsidR="007C7F99" w:rsidRDefault="007C7F99">
    <w:pPr>
      <w:pStyle w:val="Stopka"/>
      <w:ind w:right="360"/>
    </w:pPr>
  </w:p>
  <w:p w14:paraId="3EBC934F" w14:textId="77777777" w:rsidR="007C7F99" w:rsidRDefault="007C7F9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1A6F6" w14:textId="7290F125" w:rsidR="007C7F99" w:rsidRPr="00585E79" w:rsidRDefault="007C7F99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662EEC">
      <w:rPr>
        <w:rFonts w:ascii="Arial" w:hAnsi="Arial" w:cs="Arial"/>
        <w:b/>
        <w:noProof/>
        <w:sz w:val="20"/>
        <w:szCs w:val="20"/>
      </w:rPr>
      <w:t>2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662EEC">
      <w:rPr>
        <w:rFonts w:ascii="Arial" w:hAnsi="Arial" w:cs="Arial"/>
        <w:b/>
        <w:noProof/>
        <w:sz w:val="20"/>
        <w:szCs w:val="20"/>
      </w:rPr>
      <w:t>22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62660E3C" w14:textId="77777777" w:rsidR="007C7F99" w:rsidRDefault="007C7F99" w:rsidP="00EB4849">
    <w:pPr>
      <w:pStyle w:val="Stopka"/>
      <w:ind w:right="360"/>
      <w:jc w:val="left"/>
    </w:pPr>
  </w:p>
  <w:p w14:paraId="28A3BBA5" w14:textId="77777777" w:rsidR="007C7F99" w:rsidRDefault="007C7F99" w:rsidP="003E10F6">
    <w:pPr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3E856" w14:textId="77777777" w:rsidR="003A17BC" w:rsidRDefault="003A17BC">
      <w:r>
        <w:separator/>
      </w:r>
    </w:p>
  </w:footnote>
  <w:footnote w:type="continuationSeparator" w:id="0">
    <w:p w14:paraId="0A44D6D8" w14:textId="77777777" w:rsidR="003A17BC" w:rsidRDefault="003A17BC">
      <w:r>
        <w:continuationSeparator/>
      </w:r>
    </w:p>
  </w:footnote>
  <w:footnote w:type="continuationNotice" w:id="1">
    <w:p w14:paraId="39EC0862" w14:textId="77777777" w:rsidR="003A17BC" w:rsidRDefault="003A17BC"/>
  </w:footnote>
  <w:footnote w:id="2">
    <w:p w14:paraId="0D7E3096" w14:textId="77777777" w:rsidR="006A4060" w:rsidRPr="001F12FB" w:rsidRDefault="006A4060" w:rsidP="006A4060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C6572" w14:textId="16858B80" w:rsidR="007C7F99" w:rsidRDefault="007C7F99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1C4571FD" wp14:editId="6233138A">
          <wp:extent cx="1555750" cy="400050"/>
          <wp:effectExtent l="0" t="0" r="6350" b="0"/>
          <wp:docPr id="1" name="Obraz 1" descr="C:\Users\PLK063675\AppData\Local\Microsoft\Windows\INetCache\Content.Word\logo_PL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2C94CA" w14:textId="77777777" w:rsidR="007C7F99" w:rsidRDefault="007C7F9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03F89200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</w:pPr>
      <w:rPr>
        <w:rFonts w:ascii="Arial" w:eastAsia="Batang" w:hAnsi="Arial" w:cs="Arial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9"/>
    <w:multiLevelType w:val="multilevel"/>
    <w:tmpl w:val="EFDA24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3FDAE388"/>
    <w:name w:val="WW8Num47"/>
    <w:lvl w:ilvl="0">
      <w:start w:val="1"/>
      <w:numFmt w:val="decimal"/>
      <w:lvlText w:val="%1)"/>
      <w:lvlJc w:val="left"/>
      <w:pPr>
        <w:tabs>
          <w:tab w:val="num" w:pos="9314"/>
        </w:tabs>
      </w:pPr>
      <w:rPr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8685"/>
        </w:tabs>
        <w:ind w:left="86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9405"/>
        </w:tabs>
        <w:ind w:left="9405" w:hanging="180"/>
      </w:pPr>
    </w:lvl>
    <w:lvl w:ilvl="3" w:tentative="1">
      <w:start w:val="1"/>
      <w:numFmt w:val="decimal"/>
      <w:lvlText w:val="%4."/>
      <w:lvlJc w:val="left"/>
      <w:pPr>
        <w:tabs>
          <w:tab w:val="num" w:pos="10125"/>
        </w:tabs>
        <w:ind w:left="101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10845"/>
        </w:tabs>
        <w:ind w:left="108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11565"/>
        </w:tabs>
        <w:ind w:left="11565" w:hanging="180"/>
      </w:pPr>
    </w:lvl>
    <w:lvl w:ilvl="6" w:tentative="1">
      <w:start w:val="1"/>
      <w:numFmt w:val="decimal"/>
      <w:lvlText w:val="%7."/>
      <w:lvlJc w:val="left"/>
      <w:pPr>
        <w:tabs>
          <w:tab w:val="num" w:pos="12285"/>
        </w:tabs>
        <w:ind w:left="122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13005"/>
        </w:tabs>
        <w:ind w:left="130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13725"/>
        </w:tabs>
        <w:ind w:left="13725" w:hanging="180"/>
      </w:pPr>
    </w:lvl>
  </w:abstractNum>
  <w:abstractNum w:abstractNumId="29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0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6E7AB0"/>
    <w:multiLevelType w:val="hybridMultilevel"/>
    <w:tmpl w:val="CA1ABD8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4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98D1387"/>
    <w:multiLevelType w:val="hybridMultilevel"/>
    <w:tmpl w:val="BEC66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2149"/>
        </w:tabs>
        <w:ind w:left="709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765"/>
        </w:tabs>
        <w:ind w:left="-575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305"/>
        </w:tabs>
        <w:ind w:left="-575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025"/>
        </w:tabs>
        <w:ind w:left="-575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45"/>
        </w:tabs>
        <w:ind w:left="-57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65"/>
        </w:tabs>
        <w:ind w:left="-575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185"/>
        </w:tabs>
        <w:ind w:left="-575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5905"/>
        </w:tabs>
        <w:ind w:left="-575" w:firstLine="0"/>
      </w:pPr>
      <w:rPr>
        <w:rFonts w:hint="default"/>
      </w:rPr>
    </w:lvl>
  </w:abstractNum>
  <w:abstractNum w:abstractNumId="41" w15:restartNumberingAfterBreak="0">
    <w:nsid w:val="11D413A4"/>
    <w:multiLevelType w:val="hybridMultilevel"/>
    <w:tmpl w:val="4F586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8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664490"/>
    <w:multiLevelType w:val="hybridMultilevel"/>
    <w:tmpl w:val="07500922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1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37F20B15"/>
    <w:multiLevelType w:val="hybridMultilevel"/>
    <w:tmpl w:val="D7A20334"/>
    <w:lvl w:ilvl="0" w:tplc="2B9EAF32">
      <w:start w:val="1"/>
      <w:numFmt w:val="decimal"/>
      <w:lvlText w:val="%1."/>
      <w:lvlJc w:val="left"/>
      <w:pPr>
        <w:ind w:left="720" w:hanging="360"/>
      </w:pPr>
      <w:rPr>
        <w:rFonts w:ascii="Arial" w:eastAsia="Batang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5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30555EF"/>
    <w:multiLevelType w:val="hybridMultilevel"/>
    <w:tmpl w:val="DE726500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9" w15:restartNumberingAfterBreak="0">
    <w:nsid w:val="46043C9C"/>
    <w:multiLevelType w:val="hybridMultilevel"/>
    <w:tmpl w:val="71A2E818"/>
    <w:lvl w:ilvl="0" w:tplc="6686A1C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C8A1F70"/>
    <w:multiLevelType w:val="multilevel"/>
    <w:tmpl w:val="2D36D2B2"/>
    <w:lvl w:ilvl="0">
      <w:start w:val="1"/>
      <w:numFmt w:val="decimal"/>
      <w:lvlText w:val="%1."/>
      <w:lvlJc w:val="left"/>
      <w:pPr>
        <w:tabs>
          <w:tab w:val="num" w:pos="1800"/>
        </w:tabs>
      </w:p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3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16C6420"/>
    <w:multiLevelType w:val="hybridMultilevel"/>
    <w:tmpl w:val="5CEE8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6B51E4C"/>
    <w:multiLevelType w:val="hybridMultilevel"/>
    <w:tmpl w:val="1DE09BDC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67" w15:restartNumberingAfterBreak="0">
    <w:nsid w:val="57B46CE9"/>
    <w:multiLevelType w:val="hybridMultilevel"/>
    <w:tmpl w:val="748CC234"/>
    <w:lvl w:ilvl="0" w:tplc="DD50D72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68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70" w15:restartNumberingAfterBreak="0">
    <w:nsid w:val="5B9A714E"/>
    <w:multiLevelType w:val="hybridMultilevel"/>
    <w:tmpl w:val="1082955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2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73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6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8" w15:restartNumberingAfterBreak="0">
    <w:nsid w:val="6C2C22CA"/>
    <w:multiLevelType w:val="hybridMultilevel"/>
    <w:tmpl w:val="0CE4C9F8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9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81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3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F2B5947"/>
    <w:multiLevelType w:val="hybridMultilevel"/>
    <w:tmpl w:val="714E23D8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num w:numId="1" w16cid:durableId="1833061443">
    <w:abstractNumId w:val="7"/>
  </w:num>
  <w:num w:numId="2" w16cid:durableId="1449355169">
    <w:abstractNumId w:val="27"/>
  </w:num>
  <w:num w:numId="3" w16cid:durableId="49235809">
    <w:abstractNumId w:val="29"/>
  </w:num>
  <w:num w:numId="4" w16cid:durableId="570964295">
    <w:abstractNumId w:val="53"/>
  </w:num>
  <w:num w:numId="5" w16cid:durableId="1185630991">
    <w:abstractNumId w:val="43"/>
  </w:num>
  <w:num w:numId="6" w16cid:durableId="1922907014">
    <w:abstractNumId w:val="74"/>
  </w:num>
  <w:num w:numId="7" w16cid:durableId="1433279350">
    <w:abstractNumId w:val="57"/>
  </w:num>
  <w:num w:numId="8" w16cid:durableId="1579510583">
    <w:abstractNumId w:val="75"/>
  </w:num>
  <w:num w:numId="9" w16cid:durableId="362482963">
    <w:abstractNumId w:val="71"/>
  </w:num>
  <w:num w:numId="10" w16cid:durableId="1610047799">
    <w:abstractNumId w:val="52"/>
  </w:num>
  <w:num w:numId="11" w16cid:durableId="993533078">
    <w:abstractNumId w:val="72"/>
  </w:num>
  <w:num w:numId="12" w16cid:durableId="743725181">
    <w:abstractNumId w:val="39"/>
  </w:num>
  <w:num w:numId="13" w16cid:durableId="9406436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9983888">
    <w:abstractNumId w:val="38"/>
  </w:num>
  <w:num w:numId="15" w16cid:durableId="68232762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1768101">
    <w:abstractNumId w:val="34"/>
  </w:num>
  <w:num w:numId="17" w16cid:durableId="392042311">
    <w:abstractNumId w:val="33"/>
  </w:num>
  <w:num w:numId="18" w16cid:durableId="143204971">
    <w:abstractNumId w:val="62"/>
  </w:num>
  <w:num w:numId="19" w16cid:durableId="1140806974">
    <w:abstractNumId w:val="84"/>
  </w:num>
  <w:num w:numId="20" w16cid:durableId="1295915723">
    <w:abstractNumId w:val="40"/>
  </w:num>
  <w:num w:numId="21" w16cid:durableId="691300179">
    <w:abstractNumId w:val="49"/>
  </w:num>
  <w:num w:numId="22" w16cid:durableId="596135947">
    <w:abstractNumId w:val="82"/>
  </w:num>
  <w:num w:numId="23" w16cid:durableId="1772435961">
    <w:abstractNumId w:val="24"/>
  </w:num>
  <w:num w:numId="24" w16cid:durableId="1039358316">
    <w:abstractNumId w:val="28"/>
  </w:num>
  <w:num w:numId="25" w16cid:durableId="470679797">
    <w:abstractNumId w:val="37"/>
  </w:num>
  <w:num w:numId="26" w16cid:durableId="1987197418">
    <w:abstractNumId w:val="59"/>
  </w:num>
  <w:num w:numId="27" w16cid:durableId="766972512">
    <w:abstractNumId w:val="65"/>
  </w:num>
  <w:num w:numId="28" w16cid:durableId="1001472692">
    <w:abstractNumId w:val="68"/>
  </w:num>
  <w:num w:numId="29" w16cid:durableId="1524703970">
    <w:abstractNumId w:val="45"/>
  </w:num>
  <w:num w:numId="30" w16cid:durableId="271518539">
    <w:abstractNumId w:val="60"/>
  </w:num>
  <w:num w:numId="31" w16cid:durableId="1840465564">
    <w:abstractNumId w:val="20"/>
  </w:num>
  <w:num w:numId="32" w16cid:durableId="530924709">
    <w:abstractNumId w:val="46"/>
  </w:num>
  <w:num w:numId="33" w16cid:durableId="154224693">
    <w:abstractNumId w:val="51"/>
  </w:num>
  <w:num w:numId="34" w16cid:durableId="925651441">
    <w:abstractNumId w:val="58"/>
  </w:num>
  <w:num w:numId="35" w16cid:durableId="1085614882">
    <w:abstractNumId w:val="87"/>
  </w:num>
  <w:num w:numId="36" w16cid:durableId="776486837">
    <w:abstractNumId w:val="66"/>
  </w:num>
  <w:num w:numId="37" w16cid:durableId="928926753">
    <w:abstractNumId w:val="67"/>
  </w:num>
  <w:num w:numId="38" w16cid:durableId="1026714329">
    <w:abstractNumId w:val="70"/>
  </w:num>
  <w:num w:numId="39" w16cid:durableId="33579299">
    <w:abstractNumId w:val="21"/>
  </w:num>
  <w:num w:numId="40" w16cid:durableId="252208351">
    <w:abstractNumId w:val="32"/>
  </w:num>
  <w:num w:numId="41" w16cid:durableId="1552421781">
    <w:abstractNumId w:val="31"/>
  </w:num>
  <w:num w:numId="42" w16cid:durableId="859785018">
    <w:abstractNumId w:val="50"/>
  </w:num>
  <w:num w:numId="43" w16cid:durableId="1642032177">
    <w:abstractNumId w:val="78"/>
  </w:num>
  <w:num w:numId="44" w16cid:durableId="945960789">
    <w:abstractNumId w:val="4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26AC"/>
    <w:rsid w:val="000065B9"/>
    <w:rsid w:val="000104D4"/>
    <w:rsid w:val="000110AD"/>
    <w:rsid w:val="000113F5"/>
    <w:rsid w:val="00015561"/>
    <w:rsid w:val="00015F9F"/>
    <w:rsid w:val="00016F97"/>
    <w:rsid w:val="000173C7"/>
    <w:rsid w:val="00022631"/>
    <w:rsid w:val="000248B3"/>
    <w:rsid w:val="0002645D"/>
    <w:rsid w:val="0003458F"/>
    <w:rsid w:val="00036001"/>
    <w:rsid w:val="00036B27"/>
    <w:rsid w:val="00037026"/>
    <w:rsid w:val="00037E5D"/>
    <w:rsid w:val="00043799"/>
    <w:rsid w:val="00044EDA"/>
    <w:rsid w:val="0004577F"/>
    <w:rsid w:val="00046C05"/>
    <w:rsid w:val="00050F93"/>
    <w:rsid w:val="00052DF9"/>
    <w:rsid w:val="00053543"/>
    <w:rsid w:val="0005688F"/>
    <w:rsid w:val="00056C3E"/>
    <w:rsid w:val="00060FD3"/>
    <w:rsid w:val="00061004"/>
    <w:rsid w:val="0006145F"/>
    <w:rsid w:val="000625AA"/>
    <w:rsid w:val="0006470A"/>
    <w:rsid w:val="000650C0"/>
    <w:rsid w:val="0006516D"/>
    <w:rsid w:val="000667BC"/>
    <w:rsid w:val="00072A7B"/>
    <w:rsid w:val="00074B83"/>
    <w:rsid w:val="000765C1"/>
    <w:rsid w:val="00076E2D"/>
    <w:rsid w:val="000776B3"/>
    <w:rsid w:val="00077FED"/>
    <w:rsid w:val="00080277"/>
    <w:rsid w:val="00080C72"/>
    <w:rsid w:val="00083180"/>
    <w:rsid w:val="00083B72"/>
    <w:rsid w:val="000920E7"/>
    <w:rsid w:val="00094B97"/>
    <w:rsid w:val="000957E2"/>
    <w:rsid w:val="00096868"/>
    <w:rsid w:val="00096B8E"/>
    <w:rsid w:val="000974D3"/>
    <w:rsid w:val="000A044C"/>
    <w:rsid w:val="000A15AC"/>
    <w:rsid w:val="000A1913"/>
    <w:rsid w:val="000A5062"/>
    <w:rsid w:val="000A5239"/>
    <w:rsid w:val="000B4B54"/>
    <w:rsid w:val="000B62F3"/>
    <w:rsid w:val="000B794C"/>
    <w:rsid w:val="000B79AA"/>
    <w:rsid w:val="000C285B"/>
    <w:rsid w:val="000C2966"/>
    <w:rsid w:val="000C3810"/>
    <w:rsid w:val="000C4530"/>
    <w:rsid w:val="000C75A5"/>
    <w:rsid w:val="000D0EB4"/>
    <w:rsid w:val="000D140E"/>
    <w:rsid w:val="000D184F"/>
    <w:rsid w:val="000D3BF9"/>
    <w:rsid w:val="000D7D9D"/>
    <w:rsid w:val="000E06DD"/>
    <w:rsid w:val="000E071A"/>
    <w:rsid w:val="000E3B8B"/>
    <w:rsid w:val="000E6745"/>
    <w:rsid w:val="000F0CC4"/>
    <w:rsid w:val="000F20C9"/>
    <w:rsid w:val="000F36F3"/>
    <w:rsid w:val="000F3E9E"/>
    <w:rsid w:val="000F3F7D"/>
    <w:rsid w:val="000F48F9"/>
    <w:rsid w:val="000F5F31"/>
    <w:rsid w:val="000F6165"/>
    <w:rsid w:val="000F6F55"/>
    <w:rsid w:val="000F7377"/>
    <w:rsid w:val="000F7B52"/>
    <w:rsid w:val="00102BA4"/>
    <w:rsid w:val="00103484"/>
    <w:rsid w:val="00105A07"/>
    <w:rsid w:val="0010716E"/>
    <w:rsid w:val="00107879"/>
    <w:rsid w:val="00107C48"/>
    <w:rsid w:val="001111B1"/>
    <w:rsid w:val="00111657"/>
    <w:rsid w:val="0011165F"/>
    <w:rsid w:val="001118DC"/>
    <w:rsid w:val="001129CB"/>
    <w:rsid w:val="00114A0E"/>
    <w:rsid w:val="00114F26"/>
    <w:rsid w:val="001158B2"/>
    <w:rsid w:val="00115AAC"/>
    <w:rsid w:val="0011636F"/>
    <w:rsid w:val="001169A1"/>
    <w:rsid w:val="00117D64"/>
    <w:rsid w:val="00120C12"/>
    <w:rsid w:val="001222D9"/>
    <w:rsid w:val="00124169"/>
    <w:rsid w:val="00125658"/>
    <w:rsid w:val="0012610E"/>
    <w:rsid w:val="0012640E"/>
    <w:rsid w:val="001276BD"/>
    <w:rsid w:val="001347B5"/>
    <w:rsid w:val="001357BB"/>
    <w:rsid w:val="00140A66"/>
    <w:rsid w:val="00140B12"/>
    <w:rsid w:val="00140C4C"/>
    <w:rsid w:val="00141E4F"/>
    <w:rsid w:val="00143125"/>
    <w:rsid w:val="00145FCA"/>
    <w:rsid w:val="00147AFD"/>
    <w:rsid w:val="00152015"/>
    <w:rsid w:val="001520FD"/>
    <w:rsid w:val="00152620"/>
    <w:rsid w:val="0015362B"/>
    <w:rsid w:val="0015478A"/>
    <w:rsid w:val="00155944"/>
    <w:rsid w:val="0015643A"/>
    <w:rsid w:val="00157153"/>
    <w:rsid w:val="00161447"/>
    <w:rsid w:val="00162644"/>
    <w:rsid w:val="00162CAE"/>
    <w:rsid w:val="0016560E"/>
    <w:rsid w:val="001665EB"/>
    <w:rsid w:val="001665F5"/>
    <w:rsid w:val="00166A1D"/>
    <w:rsid w:val="0016783A"/>
    <w:rsid w:val="00170D8D"/>
    <w:rsid w:val="001727FA"/>
    <w:rsid w:val="0017623B"/>
    <w:rsid w:val="001805BF"/>
    <w:rsid w:val="00180973"/>
    <w:rsid w:val="001819DD"/>
    <w:rsid w:val="00183280"/>
    <w:rsid w:val="001833A9"/>
    <w:rsid w:val="00184FD3"/>
    <w:rsid w:val="00186550"/>
    <w:rsid w:val="00187656"/>
    <w:rsid w:val="00187D29"/>
    <w:rsid w:val="00187DC7"/>
    <w:rsid w:val="001904F2"/>
    <w:rsid w:val="00192C74"/>
    <w:rsid w:val="00192E53"/>
    <w:rsid w:val="00193437"/>
    <w:rsid w:val="00195B1D"/>
    <w:rsid w:val="00196FD4"/>
    <w:rsid w:val="00197D2A"/>
    <w:rsid w:val="001A0123"/>
    <w:rsid w:val="001A0397"/>
    <w:rsid w:val="001A0DB3"/>
    <w:rsid w:val="001A0E2A"/>
    <w:rsid w:val="001A1249"/>
    <w:rsid w:val="001A1D1C"/>
    <w:rsid w:val="001A33F7"/>
    <w:rsid w:val="001A3826"/>
    <w:rsid w:val="001A4543"/>
    <w:rsid w:val="001A46C6"/>
    <w:rsid w:val="001A6007"/>
    <w:rsid w:val="001A6E72"/>
    <w:rsid w:val="001B07C9"/>
    <w:rsid w:val="001B4882"/>
    <w:rsid w:val="001B4CA5"/>
    <w:rsid w:val="001B6184"/>
    <w:rsid w:val="001B660B"/>
    <w:rsid w:val="001B6CCA"/>
    <w:rsid w:val="001C0097"/>
    <w:rsid w:val="001C036A"/>
    <w:rsid w:val="001C1FD5"/>
    <w:rsid w:val="001C26A7"/>
    <w:rsid w:val="001C35CE"/>
    <w:rsid w:val="001C37A0"/>
    <w:rsid w:val="001C4801"/>
    <w:rsid w:val="001C68BE"/>
    <w:rsid w:val="001C76EB"/>
    <w:rsid w:val="001D0D1A"/>
    <w:rsid w:val="001D1CD2"/>
    <w:rsid w:val="001D388A"/>
    <w:rsid w:val="001D3B0C"/>
    <w:rsid w:val="001D5B9B"/>
    <w:rsid w:val="001D6E36"/>
    <w:rsid w:val="001E1F96"/>
    <w:rsid w:val="001E2850"/>
    <w:rsid w:val="001E352E"/>
    <w:rsid w:val="001E459B"/>
    <w:rsid w:val="001E47CA"/>
    <w:rsid w:val="001E56EC"/>
    <w:rsid w:val="001E5790"/>
    <w:rsid w:val="001E5E06"/>
    <w:rsid w:val="001E62DA"/>
    <w:rsid w:val="001E77FF"/>
    <w:rsid w:val="001F20C4"/>
    <w:rsid w:val="001F2D8A"/>
    <w:rsid w:val="001F36F7"/>
    <w:rsid w:val="001F400E"/>
    <w:rsid w:val="001F5235"/>
    <w:rsid w:val="001F7C63"/>
    <w:rsid w:val="001F7DE7"/>
    <w:rsid w:val="002026E6"/>
    <w:rsid w:val="0020411B"/>
    <w:rsid w:val="00204ACF"/>
    <w:rsid w:val="00207E2D"/>
    <w:rsid w:val="00210710"/>
    <w:rsid w:val="00212A30"/>
    <w:rsid w:val="00214E7B"/>
    <w:rsid w:val="0021652E"/>
    <w:rsid w:val="002168BF"/>
    <w:rsid w:val="00217C4A"/>
    <w:rsid w:val="0022093C"/>
    <w:rsid w:val="00222E97"/>
    <w:rsid w:val="00222F4C"/>
    <w:rsid w:val="00224C2B"/>
    <w:rsid w:val="00225CC2"/>
    <w:rsid w:val="00225D02"/>
    <w:rsid w:val="00226F7D"/>
    <w:rsid w:val="00235F49"/>
    <w:rsid w:val="0023698A"/>
    <w:rsid w:val="00237A0E"/>
    <w:rsid w:val="00237BA6"/>
    <w:rsid w:val="00237DC1"/>
    <w:rsid w:val="00241558"/>
    <w:rsid w:val="00242158"/>
    <w:rsid w:val="002431DA"/>
    <w:rsid w:val="00243E0E"/>
    <w:rsid w:val="002466B3"/>
    <w:rsid w:val="002472F7"/>
    <w:rsid w:val="002475A8"/>
    <w:rsid w:val="00247812"/>
    <w:rsid w:val="00251C23"/>
    <w:rsid w:val="00252582"/>
    <w:rsid w:val="00252B88"/>
    <w:rsid w:val="00252F51"/>
    <w:rsid w:val="00254920"/>
    <w:rsid w:val="00254AC5"/>
    <w:rsid w:val="00255DED"/>
    <w:rsid w:val="00256880"/>
    <w:rsid w:val="00257583"/>
    <w:rsid w:val="002612DC"/>
    <w:rsid w:val="002663D2"/>
    <w:rsid w:val="00266819"/>
    <w:rsid w:val="002679B9"/>
    <w:rsid w:val="0027086F"/>
    <w:rsid w:val="00271244"/>
    <w:rsid w:val="00271D26"/>
    <w:rsid w:val="00272858"/>
    <w:rsid w:val="002751B6"/>
    <w:rsid w:val="002772EF"/>
    <w:rsid w:val="002845B5"/>
    <w:rsid w:val="00286783"/>
    <w:rsid w:val="002933A7"/>
    <w:rsid w:val="00294DAC"/>
    <w:rsid w:val="002A3C7E"/>
    <w:rsid w:val="002A7432"/>
    <w:rsid w:val="002A778E"/>
    <w:rsid w:val="002A7E68"/>
    <w:rsid w:val="002B1561"/>
    <w:rsid w:val="002B199C"/>
    <w:rsid w:val="002B2EA8"/>
    <w:rsid w:val="002B3EAE"/>
    <w:rsid w:val="002B4484"/>
    <w:rsid w:val="002B67E0"/>
    <w:rsid w:val="002C071E"/>
    <w:rsid w:val="002C1DCD"/>
    <w:rsid w:val="002C361A"/>
    <w:rsid w:val="002C3B99"/>
    <w:rsid w:val="002C40B2"/>
    <w:rsid w:val="002C61EA"/>
    <w:rsid w:val="002D2A73"/>
    <w:rsid w:val="002D34EF"/>
    <w:rsid w:val="002D5009"/>
    <w:rsid w:val="002D7228"/>
    <w:rsid w:val="002D7F12"/>
    <w:rsid w:val="002E3908"/>
    <w:rsid w:val="002E3D93"/>
    <w:rsid w:val="002E7DB9"/>
    <w:rsid w:val="002F05E9"/>
    <w:rsid w:val="002F0D74"/>
    <w:rsid w:val="002F0F53"/>
    <w:rsid w:val="002F220E"/>
    <w:rsid w:val="002F6513"/>
    <w:rsid w:val="002F6A34"/>
    <w:rsid w:val="0030092E"/>
    <w:rsid w:val="00300BD5"/>
    <w:rsid w:val="00300E4A"/>
    <w:rsid w:val="00301BCC"/>
    <w:rsid w:val="003031E1"/>
    <w:rsid w:val="0030373E"/>
    <w:rsid w:val="0030441E"/>
    <w:rsid w:val="003044DE"/>
    <w:rsid w:val="00306285"/>
    <w:rsid w:val="00306F0E"/>
    <w:rsid w:val="003117AF"/>
    <w:rsid w:val="00312B8D"/>
    <w:rsid w:val="00313435"/>
    <w:rsid w:val="003138DF"/>
    <w:rsid w:val="00313C35"/>
    <w:rsid w:val="003156A1"/>
    <w:rsid w:val="003158DE"/>
    <w:rsid w:val="00316F60"/>
    <w:rsid w:val="003205DA"/>
    <w:rsid w:val="003260C6"/>
    <w:rsid w:val="003271B9"/>
    <w:rsid w:val="003278AF"/>
    <w:rsid w:val="00327D81"/>
    <w:rsid w:val="00330740"/>
    <w:rsid w:val="003350E9"/>
    <w:rsid w:val="00341396"/>
    <w:rsid w:val="00343452"/>
    <w:rsid w:val="00343F18"/>
    <w:rsid w:val="0034401D"/>
    <w:rsid w:val="00347543"/>
    <w:rsid w:val="00347942"/>
    <w:rsid w:val="00350CD0"/>
    <w:rsid w:val="00351B13"/>
    <w:rsid w:val="003526EC"/>
    <w:rsid w:val="00355084"/>
    <w:rsid w:val="003569F0"/>
    <w:rsid w:val="0035765E"/>
    <w:rsid w:val="00363C61"/>
    <w:rsid w:val="003651C3"/>
    <w:rsid w:val="00365FBE"/>
    <w:rsid w:val="00366989"/>
    <w:rsid w:val="00366BF3"/>
    <w:rsid w:val="003737BA"/>
    <w:rsid w:val="00375440"/>
    <w:rsid w:val="003758EF"/>
    <w:rsid w:val="0037685F"/>
    <w:rsid w:val="00377C4C"/>
    <w:rsid w:val="0038039F"/>
    <w:rsid w:val="0038448E"/>
    <w:rsid w:val="00384EE5"/>
    <w:rsid w:val="00385B7C"/>
    <w:rsid w:val="00386794"/>
    <w:rsid w:val="00390DF8"/>
    <w:rsid w:val="00391A7F"/>
    <w:rsid w:val="00391DFE"/>
    <w:rsid w:val="00392193"/>
    <w:rsid w:val="00393561"/>
    <w:rsid w:val="0039385D"/>
    <w:rsid w:val="00393E2D"/>
    <w:rsid w:val="0039403A"/>
    <w:rsid w:val="00397120"/>
    <w:rsid w:val="00397C41"/>
    <w:rsid w:val="003A069A"/>
    <w:rsid w:val="003A14B9"/>
    <w:rsid w:val="003A17BC"/>
    <w:rsid w:val="003A2685"/>
    <w:rsid w:val="003A3F1D"/>
    <w:rsid w:val="003A4F4F"/>
    <w:rsid w:val="003A4F8A"/>
    <w:rsid w:val="003B0122"/>
    <w:rsid w:val="003B02DB"/>
    <w:rsid w:val="003B0AEF"/>
    <w:rsid w:val="003B1245"/>
    <w:rsid w:val="003B177E"/>
    <w:rsid w:val="003B4560"/>
    <w:rsid w:val="003B46CD"/>
    <w:rsid w:val="003B5DB0"/>
    <w:rsid w:val="003C0016"/>
    <w:rsid w:val="003C1F74"/>
    <w:rsid w:val="003C4E31"/>
    <w:rsid w:val="003C5288"/>
    <w:rsid w:val="003C7767"/>
    <w:rsid w:val="003D074D"/>
    <w:rsid w:val="003D1010"/>
    <w:rsid w:val="003D2E4A"/>
    <w:rsid w:val="003D307D"/>
    <w:rsid w:val="003D337C"/>
    <w:rsid w:val="003D4AF3"/>
    <w:rsid w:val="003D7126"/>
    <w:rsid w:val="003E007E"/>
    <w:rsid w:val="003E0816"/>
    <w:rsid w:val="003E10F6"/>
    <w:rsid w:val="003E34B6"/>
    <w:rsid w:val="003E41C4"/>
    <w:rsid w:val="003E481A"/>
    <w:rsid w:val="003E50DB"/>
    <w:rsid w:val="003E5671"/>
    <w:rsid w:val="003E5BA6"/>
    <w:rsid w:val="003E6177"/>
    <w:rsid w:val="003E62E7"/>
    <w:rsid w:val="003E6761"/>
    <w:rsid w:val="003E7677"/>
    <w:rsid w:val="003E79E9"/>
    <w:rsid w:val="003F09FF"/>
    <w:rsid w:val="003F1A01"/>
    <w:rsid w:val="003F1A6D"/>
    <w:rsid w:val="003F1D37"/>
    <w:rsid w:val="003F2A93"/>
    <w:rsid w:val="003F378C"/>
    <w:rsid w:val="003F56E0"/>
    <w:rsid w:val="003F5E13"/>
    <w:rsid w:val="003F745B"/>
    <w:rsid w:val="004015FB"/>
    <w:rsid w:val="004042AF"/>
    <w:rsid w:val="00404BFC"/>
    <w:rsid w:val="00404E9D"/>
    <w:rsid w:val="00407720"/>
    <w:rsid w:val="0041028F"/>
    <w:rsid w:val="00410A52"/>
    <w:rsid w:val="0041480D"/>
    <w:rsid w:val="004171FB"/>
    <w:rsid w:val="00417777"/>
    <w:rsid w:val="004236CB"/>
    <w:rsid w:val="00423E37"/>
    <w:rsid w:val="0042521F"/>
    <w:rsid w:val="004264E5"/>
    <w:rsid w:val="004312E2"/>
    <w:rsid w:val="00433E11"/>
    <w:rsid w:val="00434816"/>
    <w:rsid w:val="00434B60"/>
    <w:rsid w:val="004351E5"/>
    <w:rsid w:val="00436637"/>
    <w:rsid w:val="00441197"/>
    <w:rsid w:val="00441683"/>
    <w:rsid w:val="004438FB"/>
    <w:rsid w:val="00443BC4"/>
    <w:rsid w:val="004457F3"/>
    <w:rsid w:val="00446165"/>
    <w:rsid w:val="004472F7"/>
    <w:rsid w:val="00450196"/>
    <w:rsid w:val="00450711"/>
    <w:rsid w:val="00454C68"/>
    <w:rsid w:val="00454D5C"/>
    <w:rsid w:val="00456C66"/>
    <w:rsid w:val="0045798C"/>
    <w:rsid w:val="00461C2A"/>
    <w:rsid w:val="004621EE"/>
    <w:rsid w:val="004631AF"/>
    <w:rsid w:val="0046363B"/>
    <w:rsid w:val="00463F6B"/>
    <w:rsid w:val="00465944"/>
    <w:rsid w:val="00466650"/>
    <w:rsid w:val="00466AF2"/>
    <w:rsid w:val="00467A18"/>
    <w:rsid w:val="00467BCE"/>
    <w:rsid w:val="00470202"/>
    <w:rsid w:val="004714FA"/>
    <w:rsid w:val="0047470C"/>
    <w:rsid w:val="00474BC4"/>
    <w:rsid w:val="00475416"/>
    <w:rsid w:val="00475C81"/>
    <w:rsid w:val="00476858"/>
    <w:rsid w:val="00477983"/>
    <w:rsid w:val="0048037D"/>
    <w:rsid w:val="00481140"/>
    <w:rsid w:val="0048204B"/>
    <w:rsid w:val="004820E8"/>
    <w:rsid w:val="004853BC"/>
    <w:rsid w:val="00485C8A"/>
    <w:rsid w:val="00487394"/>
    <w:rsid w:val="00491327"/>
    <w:rsid w:val="0049426D"/>
    <w:rsid w:val="0049454E"/>
    <w:rsid w:val="00494A50"/>
    <w:rsid w:val="00494E5D"/>
    <w:rsid w:val="00495658"/>
    <w:rsid w:val="00496FE5"/>
    <w:rsid w:val="004A0FAE"/>
    <w:rsid w:val="004A23EF"/>
    <w:rsid w:val="004A4663"/>
    <w:rsid w:val="004A51FF"/>
    <w:rsid w:val="004A5B47"/>
    <w:rsid w:val="004A758C"/>
    <w:rsid w:val="004A78AF"/>
    <w:rsid w:val="004A7CB6"/>
    <w:rsid w:val="004B0E4A"/>
    <w:rsid w:val="004B23F8"/>
    <w:rsid w:val="004B3E57"/>
    <w:rsid w:val="004B4DAB"/>
    <w:rsid w:val="004B5026"/>
    <w:rsid w:val="004B7556"/>
    <w:rsid w:val="004B7F31"/>
    <w:rsid w:val="004C0537"/>
    <w:rsid w:val="004C15EB"/>
    <w:rsid w:val="004C25DF"/>
    <w:rsid w:val="004C45FE"/>
    <w:rsid w:val="004C4BC7"/>
    <w:rsid w:val="004C5070"/>
    <w:rsid w:val="004C59B6"/>
    <w:rsid w:val="004C5F30"/>
    <w:rsid w:val="004C634A"/>
    <w:rsid w:val="004D05B2"/>
    <w:rsid w:val="004D1329"/>
    <w:rsid w:val="004D13A7"/>
    <w:rsid w:val="004D1F73"/>
    <w:rsid w:val="004D2113"/>
    <w:rsid w:val="004D2299"/>
    <w:rsid w:val="004E0DE2"/>
    <w:rsid w:val="004E13D5"/>
    <w:rsid w:val="004E25AE"/>
    <w:rsid w:val="004E2FC6"/>
    <w:rsid w:val="004E31D2"/>
    <w:rsid w:val="004E47FE"/>
    <w:rsid w:val="004E5A4E"/>
    <w:rsid w:val="004F0F39"/>
    <w:rsid w:val="004F1E0D"/>
    <w:rsid w:val="004F2780"/>
    <w:rsid w:val="004F37C6"/>
    <w:rsid w:val="004F5608"/>
    <w:rsid w:val="004F5FF7"/>
    <w:rsid w:val="004F6434"/>
    <w:rsid w:val="004F67EA"/>
    <w:rsid w:val="00500A7A"/>
    <w:rsid w:val="00501A59"/>
    <w:rsid w:val="00503D7E"/>
    <w:rsid w:val="00504F12"/>
    <w:rsid w:val="00506652"/>
    <w:rsid w:val="00507460"/>
    <w:rsid w:val="0051022E"/>
    <w:rsid w:val="00510CC2"/>
    <w:rsid w:val="00510E1F"/>
    <w:rsid w:val="00511090"/>
    <w:rsid w:val="0051350B"/>
    <w:rsid w:val="005142C6"/>
    <w:rsid w:val="00514EBC"/>
    <w:rsid w:val="00515151"/>
    <w:rsid w:val="00516C4E"/>
    <w:rsid w:val="005237EB"/>
    <w:rsid w:val="005239AE"/>
    <w:rsid w:val="00525535"/>
    <w:rsid w:val="00525899"/>
    <w:rsid w:val="00530DA9"/>
    <w:rsid w:val="00531F87"/>
    <w:rsid w:val="00533F8B"/>
    <w:rsid w:val="00536044"/>
    <w:rsid w:val="00537113"/>
    <w:rsid w:val="00537F8B"/>
    <w:rsid w:val="00540230"/>
    <w:rsid w:val="005419D5"/>
    <w:rsid w:val="00542C0C"/>
    <w:rsid w:val="00542FE4"/>
    <w:rsid w:val="0054509C"/>
    <w:rsid w:val="00546DA5"/>
    <w:rsid w:val="00551411"/>
    <w:rsid w:val="00551E11"/>
    <w:rsid w:val="00554044"/>
    <w:rsid w:val="0055448A"/>
    <w:rsid w:val="00555A72"/>
    <w:rsid w:val="00555F06"/>
    <w:rsid w:val="00561256"/>
    <w:rsid w:val="005617BA"/>
    <w:rsid w:val="0056291A"/>
    <w:rsid w:val="0056367D"/>
    <w:rsid w:val="005667A9"/>
    <w:rsid w:val="00567493"/>
    <w:rsid w:val="00572196"/>
    <w:rsid w:val="00572738"/>
    <w:rsid w:val="00573741"/>
    <w:rsid w:val="005740E3"/>
    <w:rsid w:val="00575A1D"/>
    <w:rsid w:val="00583328"/>
    <w:rsid w:val="005837E1"/>
    <w:rsid w:val="00585759"/>
    <w:rsid w:val="00585E79"/>
    <w:rsid w:val="00585FEF"/>
    <w:rsid w:val="005873E9"/>
    <w:rsid w:val="005904B7"/>
    <w:rsid w:val="00597C85"/>
    <w:rsid w:val="005A079D"/>
    <w:rsid w:val="005A14CD"/>
    <w:rsid w:val="005A544D"/>
    <w:rsid w:val="005A64A8"/>
    <w:rsid w:val="005A7341"/>
    <w:rsid w:val="005A7B0A"/>
    <w:rsid w:val="005A7D4A"/>
    <w:rsid w:val="005B16D9"/>
    <w:rsid w:val="005B1770"/>
    <w:rsid w:val="005B17B7"/>
    <w:rsid w:val="005B50FB"/>
    <w:rsid w:val="005B64D6"/>
    <w:rsid w:val="005C1DEA"/>
    <w:rsid w:val="005C1E68"/>
    <w:rsid w:val="005C4E63"/>
    <w:rsid w:val="005C7939"/>
    <w:rsid w:val="005D0ACA"/>
    <w:rsid w:val="005D1C80"/>
    <w:rsid w:val="005D4AF9"/>
    <w:rsid w:val="005D4B35"/>
    <w:rsid w:val="005D5FD6"/>
    <w:rsid w:val="005D60F2"/>
    <w:rsid w:val="005D62A2"/>
    <w:rsid w:val="005D7B80"/>
    <w:rsid w:val="005E00D5"/>
    <w:rsid w:val="005E0AEA"/>
    <w:rsid w:val="005E1F5A"/>
    <w:rsid w:val="005E27CF"/>
    <w:rsid w:val="005E2AC6"/>
    <w:rsid w:val="005E4E7A"/>
    <w:rsid w:val="005E51C1"/>
    <w:rsid w:val="005E5C7E"/>
    <w:rsid w:val="005F21E4"/>
    <w:rsid w:val="005F565E"/>
    <w:rsid w:val="005F67B2"/>
    <w:rsid w:val="005F78C1"/>
    <w:rsid w:val="005F7C35"/>
    <w:rsid w:val="006015D7"/>
    <w:rsid w:val="006017C3"/>
    <w:rsid w:val="0060218B"/>
    <w:rsid w:val="00602F90"/>
    <w:rsid w:val="006033E9"/>
    <w:rsid w:val="00604A07"/>
    <w:rsid w:val="00604C75"/>
    <w:rsid w:val="00605A46"/>
    <w:rsid w:val="0060641F"/>
    <w:rsid w:val="00607711"/>
    <w:rsid w:val="006078D1"/>
    <w:rsid w:val="00610E5F"/>
    <w:rsid w:val="0061397A"/>
    <w:rsid w:val="00613A08"/>
    <w:rsid w:val="0061440C"/>
    <w:rsid w:val="006148FE"/>
    <w:rsid w:val="00616387"/>
    <w:rsid w:val="00616C78"/>
    <w:rsid w:val="00620A41"/>
    <w:rsid w:val="00620FDD"/>
    <w:rsid w:val="00621E96"/>
    <w:rsid w:val="006231C4"/>
    <w:rsid w:val="006233C2"/>
    <w:rsid w:val="00623BF3"/>
    <w:rsid w:val="006243C7"/>
    <w:rsid w:val="006250E4"/>
    <w:rsid w:val="00625193"/>
    <w:rsid w:val="006252D4"/>
    <w:rsid w:val="00626769"/>
    <w:rsid w:val="00627DA1"/>
    <w:rsid w:val="006308BE"/>
    <w:rsid w:val="00632266"/>
    <w:rsid w:val="00633452"/>
    <w:rsid w:val="0063464B"/>
    <w:rsid w:val="006346DC"/>
    <w:rsid w:val="0063545A"/>
    <w:rsid w:val="00637A92"/>
    <w:rsid w:val="00637F4E"/>
    <w:rsid w:val="00640E37"/>
    <w:rsid w:val="00641C01"/>
    <w:rsid w:val="006461A5"/>
    <w:rsid w:val="00647787"/>
    <w:rsid w:val="00650048"/>
    <w:rsid w:val="0065175C"/>
    <w:rsid w:val="00653945"/>
    <w:rsid w:val="006539A8"/>
    <w:rsid w:val="00654FB3"/>
    <w:rsid w:val="00655CC3"/>
    <w:rsid w:val="00655FC0"/>
    <w:rsid w:val="006561EC"/>
    <w:rsid w:val="006571A4"/>
    <w:rsid w:val="006621C1"/>
    <w:rsid w:val="006628DF"/>
    <w:rsid w:val="00662EEC"/>
    <w:rsid w:val="00662F62"/>
    <w:rsid w:val="00664238"/>
    <w:rsid w:val="00664BEE"/>
    <w:rsid w:val="00664C92"/>
    <w:rsid w:val="00665E8F"/>
    <w:rsid w:val="00671972"/>
    <w:rsid w:val="00671EC4"/>
    <w:rsid w:val="00675258"/>
    <w:rsid w:val="00676208"/>
    <w:rsid w:val="006768CE"/>
    <w:rsid w:val="0067787C"/>
    <w:rsid w:val="006842DE"/>
    <w:rsid w:val="006863AB"/>
    <w:rsid w:val="00687357"/>
    <w:rsid w:val="0069433F"/>
    <w:rsid w:val="00695381"/>
    <w:rsid w:val="006969B6"/>
    <w:rsid w:val="006A00A1"/>
    <w:rsid w:val="006A0BB8"/>
    <w:rsid w:val="006A2516"/>
    <w:rsid w:val="006A25BF"/>
    <w:rsid w:val="006A4060"/>
    <w:rsid w:val="006A540C"/>
    <w:rsid w:val="006A6CA4"/>
    <w:rsid w:val="006B1FFC"/>
    <w:rsid w:val="006B34D0"/>
    <w:rsid w:val="006B3CE8"/>
    <w:rsid w:val="006B3FCF"/>
    <w:rsid w:val="006B401E"/>
    <w:rsid w:val="006B43E2"/>
    <w:rsid w:val="006B6E2C"/>
    <w:rsid w:val="006C144F"/>
    <w:rsid w:val="006C2130"/>
    <w:rsid w:val="006C32C5"/>
    <w:rsid w:val="006C36A7"/>
    <w:rsid w:val="006C3707"/>
    <w:rsid w:val="006C3AB0"/>
    <w:rsid w:val="006C3E8D"/>
    <w:rsid w:val="006C44E3"/>
    <w:rsid w:val="006C4DB7"/>
    <w:rsid w:val="006C578A"/>
    <w:rsid w:val="006D1577"/>
    <w:rsid w:val="006D4320"/>
    <w:rsid w:val="006D4391"/>
    <w:rsid w:val="006D4875"/>
    <w:rsid w:val="006D6D17"/>
    <w:rsid w:val="006D783D"/>
    <w:rsid w:val="006E33EB"/>
    <w:rsid w:val="006E36F5"/>
    <w:rsid w:val="006E53FC"/>
    <w:rsid w:val="006E750D"/>
    <w:rsid w:val="006E7CA0"/>
    <w:rsid w:val="006F0F55"/>
    <w:rsid w:val="006F3BB6"/>
    <w:rsid w:val="006F40FC"/>
    <w:rsid w:val="006F7828"/>
    <w:rsid w:val="00701D7B"/>
    <w:rsid w:val="00702A59"/>
    <w:rsid w:val="00704294"/>
    <w:rsid w:val="00705C02"/>
    <w:rsid w:val="00706660"/>
    <w:rsid w:val="007109AE"/>
    <w:rsid w:val="00710CAF"/>
    <w:rsid w:val="0071642C"/>
    <w:rsid w:val="007177C1"/>
    <w:rsid w:val="007231AA"/>
    <w:rsid w:val="00724229"/>
    <w:rsid w:val="00731819"/>
    <w:rsid w:val="00732B98"/>
    <w:rsid w:val="0073364F"/>
    <w:rsid w:val="00735EA5"/>
    <w:rsid w:val="00741CCF"/>
    <w:rsid w:val="00744F6C"/>
    <w:rsid w:val="00745138"/>
    <w:rsid w:val="00747035"/>
    <w:rsid w:val="00747AB3"/>
    <w:rsid w:val="00751561"/>
    <w:rsid w:val="00751E4A"/>
    <w:rsid w:val="0075226E"/>
    <w:rsid w:val="007542FB"/>
    <w:rsid w:val="00754FD8"/>
    <w:rsid w:val="00755A5A"/>
    <w:rsid w:val="00755E7A"/>
    <w:rsid w:val="007570E5"/>
    <w:rsid w:val="0076264E"/>
    <w:rsid w:val="00763F6F"/>
    <w:rsid w:val="007660EF"/>
    <w:rsid w:val="0076616C"/>
    <w:rsid w:val="00767740"/>
    <w:rsid w:val="00767987"/>
    <w:rsid w:val="007706F4"/>
    <w:rsid w:val="007737F5"/>
    <w:rsid w:val="0077435A"/>
    <w:rsid w:val="007744D3"/>
    <w:rsid w:val="007777AA"/>
    <w:rsid w:val="00783066"/>
    <w:rsid w:val="00787252"/>
    <w:rsid w:val="00787DA6"/>
    <w:rsid w:val="007929C6"/>
    <w:rsid w:val="0079425C"/>
    <w:rsid w:val="00795C45"/>
    <w:rsid w:val="007A110D"/>
    <w:rsid w:val="007A34A0"/>
    <w:rsid w:val="007A638F"/>
    <w:rsid w:val="007A6EBD"/>
    <w:rsid w:val="007A7DEB"/>
    <w:rsid w:val="007B0660"/>
    <w:rsid w:val="007B1B4F"/>
    <w:rsid w:val="007B4BC3"/>
    <w:rsid w:val="007B4BCD"/>
    <w:rsid w:val="007C1826"/>
    <w:rsid w:val="007C238B"/>
    <w:rsid w:val="007C2B31"/>
    <w:rsid w:val="007C3F37"/>
    <w:rsid w:val="007C465F"/>
    <w:rsid w:val="007C586D"/>
    <w:rsid w:val="007C6084"/>
    <w:rsid w:val="007C7F99"/>
    <w:rsid w:val="007D2592"/>
    <w:rsid w:val="007D5CFA"/>
    <w:rsid w:val="007D7967"/>
    <w:rsid w:val="007D7DF5"/>
    <w:rsid w:val="007E0A95"/>
    <w:rsid w:val="007E0FEC"/>
    <w:rsid w:val="007E1C4F"/>
    <w:rsid w:val="007E1F0B"/>
    <w:rsid w:val="007E2D4E"/>
    <w:rsid w:val="007E5F66"/>
    <w:rsid w:val="007E71DD"/>
    <w:rsid w:val="007E7DC2"/>
    <w:rsid w:val="007F165A"/>
    <w:rsid w:val="007F1840"/>
    <w:rsid w:val="007F1C62"/>
    <w:rsid w:val="007F2D32"/>
    <w:rsid w:val="007F4F21"/>
    <w:rsid w:val="007F59DB"/>
    <w:rsid w:val="007F7113"/>
    <w:rsid w:val="007F7975"/>
    <w:rsid w:val="00802643"/>
    <w:rsid w:val="00802749"/>
    <w:rsid w:val="00804E19"/>
    <w:rsid w:val="00805459"/>
    <w:rsid w:val="00807AAC"/>
    <w:rsid w:val="008105A1"/>
    <w:rsid w:val="00810E26"/>
    <w:rsid w:val="008111BA"/>
    <w:rsid w:val="00812565"/>
    <w:rsid w:val="0081291B"/>
    <w:rsid w:val="00815C01"/>
    <w:rsid w:val="0081619A"/>
    <w:rsid w:val="0082003A"/>
    <w:rsid w:val="00822CA1"/>
    <w:rsid w:val="00822FFE"/>
    <w:rsid w:val="00824B18"/>
    <w:rsid w:val="008253C1"/>
    <w:rsid w:val="008259B9"/>
    <w:rsid w:val="00831DED"/>
    <w:rsid w:val="00832FD6"/>
    <w:rsid w:val="008335CF"/>
    <w:rsid w:val="00836830"/>
    <w:rsid w:val="00844C2E"/>
    <w:rsid w:val="0084734C"/>
    <w:rsid w:val="008500A0"/>
    <w:rsid w:val="00855261"/>
    <w:rsid w:val="008570CA"/>
    <w:rsid w:val="00862A47"/>
    <w:rsid w:val="00863E1F"/>
    <w:rsid w:val="00864034"/>
    <w:rsid w:val="00865543"/>
    <w:rsid w:val="00865CEC"/>
    <w:rsid w:val="0086651C"/>
    <w:rsid w:val="00866919"/>
    <w:rsid w:val="0086751C"/>
    <w:rsid w:val="00870E17"/>
    <w:rsid w:val="00870E44"/>
    <w:rsid w:val="008724F8"/>
    <w:rsid w:val="00872B2A"/>
    <w:rsid w:val="00872DB6"/>
    <w:rsid w:val="00873E90"/>
    <w:rsid w:val="00874170"/>
    <w:rsid w:val="008746AB"/>
    <w:rsid w:val="008800A3"/>
    <w:rsid w:val="00880CAC"/>
    <w:rsid w:val="00882A19"/>
    <w:rsid w:val="008849D6"/>
    <w:rsid w:val="00886682"/>
    <w:rsid w:val="00886AE3"/>
    <w:rsid w:val="00886BB6"/>
    <w:rsid w:val="00886CAE"/>
    <w:rsid w:val="00890CBF"/>
    <w:rsid w:val="00892B94"/>
    <w:rsid w:val="00892D7B"/>
    <w:rsid w:val="00893123"/>
    <w:rsid w:val="00894A14"/>
    <w:rsid w:val="0089520A"/>
    <w:rsid w:val="00896F53"/>
    <w:rsid w:val="00897B9D"/>
    <w:rsid w:val="008A1B54"/>
    <w:rsid w:val="008A237D"/>
    <w:rsid w:val="008A249F"/>
    <w:rsid w:val="008A3228"/>
    <w:rsid w:val="008A44B0"/>
    <w:rsid w:val="008A5F5A"/>
    <w:rsid w:val="008A7567"/>
    <w:rsid w:val="008B0A32"/>
    <w:rsid w:val="008B0BF4"/>
    <w:rsid w:val="008B1069"/>
    <w:rsid w:val="008B12D2"/>
    <w:rsid w:val="008B1DB4"/>
    <w:rsid w:val="008B3793"/>
    <w:rsid w:val="008B392D"/>
    <w:rsid w:val="008B3B3A"/>
    <w:rsid w:val="008B4A43"/>
    <w:rsid w:val="008B537C"/>
    <w:rsid w:val="008B6B74"/>
    <w:rsid w:val="008C468E"/>
    <w:rsid w:val="008C5FAA"/>
    <w:rsid w:val="008D27CF"/>
    <w:rsid w:val="008D3371"/>
    <w:rsid w:val="008E1AC0"/>
    <w:rsid w:val="008E1D85"/>
    <w:rsid w:val="008E223D"/>
    <w:rsid w:val="008E4497"/>
    <w:rsid w:val="008E7327"/>
    <w:rsid w:val="008F1656"/>
    <w:rsid w:val="008F182C"/>
    <w:rsid w:val="008F1EC9"/>
    <w:rsid w:val="008F217A"/>
    <w:rsid w:val="008F2DA2"/>
    <w:rsid w:val="008F43D5"/>
    <w:rsid w:val="008F476A"/>
    <w:rsid w:val="008F541B"/>
    <w:rsid w:val="008F6508"/>
    <w:rsid w:val="008F7271"/>
    <w:rsid w:val="00900672"/>
    <w:rsid w:val="00902961"/>
    <w:rsid w:val="00902CB0"/>
    <w:rsid w:val="00904573"/>
    <w:rsid w:val="00905DC9"/>
    <w:rsid w:val="009069EF"/>
    <w:rsid w:val="0090747D"/>
    <w:rsid w:val="00914302"/>
    <w:rsid w:val="0091647C"/>
    <w:rsid w:val="00916C8E"/>
    <w:rsid w:val="009229DD"/>
    <w:rsid w:val="00923CB8"/>
    <w:rsid w:val="009354D9"/>
    <w:rsid w:val="0093745F"/>
    <w:rsid w:val="0094003C"/>
    <w:rsid w:val="00940D47"/>
    <w:rsid w:val="00940E18"/>
    <w:rsid w:val="00943A07"/>
    <w:rsid w:val="009448F6"/>
    <w:rsid w:val="00944A0E"/>
    <w:rsid w:val="00944F34"/>
    <w:rsid w:val="00945045"/>
    <w:rsid w:val="009453E7"/>
    <w:rsid w:val="00945AEA"/>
    <w:rsid w:val="00947D65"/>
    <w:rsid w:val="00954A80"/>
    <w:rsid w:val="00956CC7"/>
    <w:rsid w:val="00963A02"/>
    <w:rsid w:val="00964505"/>
    <w:rsid w:val="00964DA1"/>
    <w:rsid w:val="00965CE3"/>
    <w:rsid w:val="00966F2A"/>
    <w:rsid w:val="00967E07"/>
    <w:rsid w:val="00970E9E"/>
    <w:rsid w:val="009710F9"/>
    <w:rsid w:val="009723A1"/>
    <w:rsid w:val="00974BD7"/>
    <w:rsid w:val="00975959"/>
    <w:rsid w:val="009846DB"/>
    <w:rsid w:val="00984D38"/>
    <w:rsid w:val="00985351"/>
    <w:rsid w:val="00985A59"/>
    <w:rsid w:val="00990229"/>
    <w:rsid w:val="00991797"/>
    <w:rsid w:val="00992865"/>
    <w:rsid w:val="00992C38"/>
    <w:rsid w:val="00993888"/>
    <w:rsid w:val="00993AB7"/>
    <w:rsid w:val="00995CBA"/>
    <w:rsid w:val="00996842"/>
    <w:rsid w:val="009A0C24"/>
    <w:rsid w:val="009A0E9D"/>
    <w:rsid w:val="009A3C52"/>
    <w:rsid w:val="009B32C4"/>
    <w:rsid w:val="009B4BF3"/>
    <w:rsid w:val="009C0EDB"/>
    <w:rsid w:val="009C10DA"/>
    <w:rsid w:val="009C1976"/>
    <w:rsid w:val="009C26C0"/>
    <w:rsid w:val="009D1B26"/>
    <w:rsid w:val="009D2055"/>
    <w:rsid w:val="009D772A"/>
    <w:rsid w:val="009E0323"/>
    <w:rsid w:val="009E2114"/>
    <w:rsid w:val="009E2200"/>
    <w:rsid w:val="009E2A38"/>
    <w:rsid w:val="009E4190"/>
    <w:rsid w:val="009E5BAF"/>
    <w:rsid w:val="009E6C25"/>
    <w:rsid w:val="009F1772"/>
    <w:rsid w:val="009F38E8"/>
    <w:rsid w:val="009F4771"/>
    <w:rsid w:val="009F62B4"/>
    <w:rsid w:val="009F7224"/>
    <w:rsid w:val="009F738B"/>
    <w:rsid w:val="00A008FF"/>
    <w:rsid w:val="00A00C1E"/>
    <w:rsid w:val="00A01F5D"/>
    <w:rsid w:val="00A0555E"/>
    <w:rsid w:val="00A06622"/>
    <w:rsid w:val="00A20AF1"/>
    <w:rsid w:val="00A2172F"/>
    <w:rsid w:val="00A22B38"/>
    <w:rsid w:val="00A23605"/>
    <w:rsid w:val="00A2361C"/>
    <w:rsid w:val="00A24F12"/>
    <w:rsid w:val="00A27CAA"/>
    <w:rsid w:val="00A30E7E"/>
    <w:rsid w:val="00A318D0"/>
    <w:rsid w:val="00A31F23"/>
    <w:rsid w:val="00A33F4D"/>
    <w:rsid w:val="00A34A58"/>
    <w:rsid w:val="00A35C3D"/>
    <w:rsid w:val="00A35F9A"/>
    <w:rsid w:val="00A3708D"/>
    <w:rsid w:val="00A37B08"/>
    <w:rsid w:val="00A40A6E"/>
    <w:rsid w:val="00A42FC9"/>
    <w:rsid w:val="00A4350D"/>
    <w:rsid w:val="00A43923"/>
    <w:rsid w:val="00A4509F"/>
    <w:rsid w:val="00A50BE7"/>
    <w:rsid w:val="00A50FFD"/>
    <w:rsid w:val="00A535F2"/>
    <w:rsid w:val="00A53DAE"/>
    <w:rsid w:val="00A61221"/>
    <w:rsid w:val="00A614DD"/>
    <w:rsid w:val="00A6249C"/>
    <w:rsid w:val="00A62BF3"/>
    <w:rsid w:val="00A63AE4"/>
    <w:rsid w:val="00A74B39"/>
    <w:rsid w:val="00A8086C"/>
    <w:rsid w:val="00A814C7"/>
    <w:rsid w:val="00A8421F"/>
    <w:rsid w:val="00A843D1"/>
    <w:rsid w:val="00A84AA5"/>
    <w:rsid w:val="00A86F8B"/>
    <w:rsid w:val="00A951B0"/>
    <w:rsid w:val="00AA0BF8"/>
    <w:rsid w:val="00AA37CB"/>
    <w:rsid w:val="00AA3957"/>
    <w:rsid w:val="00AA6BD2"/>
    <w:rsid w:val="00AB5DA4"/>
    <w:rsid w:val="00AB5E74"/>
    <w:rsid w:val="00AB6A2D"/>
    <w:rsid w:val="00AC2AC2"/>
    <w:rsid w:val="00AC6B35"/>
    <w:rsid w:val="00AC7D6B"/>
    <w:rsid w:val="00AD004C"/>
    <w:rsid w:val="00AD27FE"/>
    <w:rsid w:val="00AD4FFD"/>
    <w:rsid w:val="00AD5B79"/>
    <w:rsid w:val="00AD5F29"/>
    <w:rsid w:val="00AD6121"/>
    <w:rsid w:val="00AD6741"/>
    <w:rsid w:val="00AD6A46"/>
    <w:rsid w:val="00AE05DD"/>
    <w:rsid w:val="00AE0CEC"/>
    <w:rsid w:val="00AE44F1"/>
    <w:rsid w:val="00AE65F6"/>
    <w:rsid w:val="00AE7CA3"/>
    <w:rsid w:val="00AE7F39"/>
    <w:rsid w:val="00AF1D8E"/>
    <w:rsid w:val="00AF2D98"/>
    <w:rsid w:val="00AF4F21"/>
    <w:rsid w:val="00AF53A9"/>
    <w:rsid w:val="00AF73C3"/>
    <w:rsid w:val="00AF7A3B"/>
    <w:rsid w:val="00B0001A"/>
    <w:rsid w:val="00B0304D"/>
    <w:rsid w:val="00B04772"/>
    <w:rsid w:val="00B05B09"/>
    <w:rsid w:val="00B060DC"/>
    <w:rsid w:val="00B07051"/>
    <w:rsid w:val="00B07C23"/>
    <w:rsid w:val="00B10E4A"/>
    <w:rsid w:val="00B11D30"/>
    <w:rsid w:val="00B1408A"/>
    <w:rsid w:val="00B14B7C"/>
    <w:rsid w:val="00B14E9F"/>
    <w:rsid w:val="00B154DD"/>
    <w:rsid w:val="00B20DCE"/>
    <w:rsid w:val="00B2502D"/>
    <w:rsid w:val="00B25727"/>
    <w:rsid w:val="00B2584C"/>
    <w:rsid w:val="00B26EF5"/>
    <w:rsid w:val="00B2700F"/>
    <w:rsid w:val="00B27134"/>
    <w:rsid w:val="00B27D2B"/>
    <w:rsid w:val="00B30635"/>
    <w:rsid w:val="00B31D6B"/>
    <w:rsid w:val="00B32F48"/>
    <w:rsid w:val="00B4294E"/>
    <w:rsid w:val="00B43092"/>
    <w:rsid w:val="00B44CA7"/>
    <w:rsid w:val="00B45EE6"/>
    <w:rsid w:val="00B47FA2"/>
    <w:rsid w:val="00B52FC9"/>
    <w:rsid w:val="00B53F5A"/>
    <w:rsid w:val="00B564BE"/>
    <w:rsid w:val="00B56F7F"/>
    <w:rsid w:val="00B570A0"/>
    <w:rsid w:val="00B602F6"/>
    <w:rsid w:val="00B61612"/>
    <w:rsid w:val="00B722CB"/>
    <w:rsid w:val="00B74945"/>
    <w:rsid w:val="00B779CE"/>
    <w:rsid w:val="00B80899"/>
    <w:rsid w:val="00B81C77"/>
    <w:rsid w:val="00B83B81"/>
    <w:rsid w:val="00B84239"/>
    <w:rsid w:val="00B86A75"/>
    <w:rsid w:val="00B87EAF"/>
    <w:rsid w:val="00B92397"/>
    <w:rsid w:val="00B923A0"/>
    <w:rsid w:val="00B940DD"/>
    <w:rsid w:val="00B94CD0"/>
    <w:rsid w:val="00BA1A59"/>
    <w:rsid w:val="00BA2F9E"/>
    <w:rsid w:val="00BA3C53"/>
    <w:rsid w:val="00BA5602"/>
    <w:rsid w:val="00BA6550"/>
    <w:rsid w:val="00BA6BC6"/>
    <w:rsid w:val="00BA7139"/>
    <w:rsid w:val="00BA72AB"/>
    <w:rsid w:val="00BB055B"/>
    <w:rsid w:val="00BB245B"/>
    <w:rsid w:val="00BB3D23"/>
    <w:rsid w:val="00BB4572"/>
    <w:rsid w:val="00BB4E1F"/>
    <w:rsid w:val="00BB7607"/>
    <w:rsid w:val="00BC0E7C"/>
    <w:rsid w:val="00BC11C3"/>
    <w:rsid w:val="00BC1416"/>
    <w:rsid w:val="00BC1B85"/>
    <w:rsid w:val="00BC255E"/>
    <w:rsid w:val="00BC2AD7"/>
    <w:rsid w:val="00BC36EA"/>
    <w:rsid w:val="00BC447E"/>
    <w:rsid w:val="00BC4534"/>
    <w:rsid w:val="00BC4803"/>
    <w:rsid w:val="00BC55DF"/>
    <w:rsid w:val="00BC692F"/>
    <w:rsid w:val="00BC745F"/>
    <w:rsid w:val="00BD0053"/>
    <w:rsid w:val="00BD0D43"/>
    <w:rsid w:val="00BD2A82"/>
    <w:rsid w:val="00BD3281"/>
    <w:rsid w:val="00BD472C"/>
    <w:rsid w:val="00BD670F"/>
    <w:rsid w:val="00BD7979"/>
    <w:rsid w:val="00BD7DFA"/>
    <w:rsid w:val="00BE028E"/>
    <w:rsid w:val="00BE0FCC"/>
    <w:rsid w:val="00BE1862"/>
    <w:rsid w:val="00BE1AEA"/>
    <w:rsid w:val="00BE6623"/>
    <w:rsid w:val="00BE66EE"/>
    <w:rsid w:val="00BE7924"/>
    <w:rsid w:val="00BF0A06"/>
    <w:rsid w:val="00BF2E60"/>
    <w:rsid w:val="00BF3B84"/>
    <w:rsid w:val="00C00201"/>
    <w:rsid w:val="00C0022F"/>
    <w:rsid w:val="00C00322"/>
    <w:rsid w:val="00C03547"/>
    <w:rsid w:val="00C03D63"/>
    <w:rsid w:val="00C04CA6"/>
    <w:rsid w:val="00C06707"/>
    <w:rsid w:val="00C06FC6"/>
    <w:rsid w:val="00C0723D"/>
    <w:rsid w:val="00C07ADC"/>
    <w:rsid w:val="00C11825"/>
    <w:rsid w:val="00C12A38"/>
    <w:rsid w:val="00C13732"/>
    <w:rsid w:val="00C13BD4"/>
    <w:rsid w:val="00C1502A"/>
    <w:rsid w:val="00C1558B"/>
    <w:rsid w:val="00C15A69"/>
    <w:rsid w:val="00C16065"/>
    <w:rsid w:val="00C17E58"/>
    <w:rsid w:val="00C2011A"/>
    <w:rsid w:val="00C2548A"/>
    <w:rsid w:val="00C25BE0"/>
    <w:rsid w:val="00C25CF4"/>
    <w:rsid w:val="00C27CE7"/>
    <w:rsid w:val="00C32C21"/>
    <w:rsid w:val="00C32E6D"/>
    <w:rsid w:val="00C33BAD"/>
    <w:rsid w:val="00C3763A"/>
    <w:rsid w:val="00C377DB"/>
    <w:rsid w:val="00C440AD"/>
    <w:rsid w:val="00C50411"/>
    <w:rsid w:val="00C50F7A"/>
    <w:rsid w:val="00C51300"/>
    <w:rsid w:val="00C51669"/>
    <w:rsid w:val="00C51A24"/>
    <w:rsid w:val="00C51E11"/>
    <w:rsid w:val="00C524CF"/>
    <w:rsid w:val="00C55EB5"/>
    <w:rsid w:val="00C621BE"/>
    <w:rsid w:val="00C64770"/>
    <w:rsid w:val="00C6563C"/>
    <w:rsid w:val="00C6625C"/>
    <w:rsid w:val="00C67975"/>
    <w:rsid w:val="00C732FD"/>
    <w:rsid w:val="00C745D2"/>
    <w:rsid w:val="00C77721"/>
    <w:rsid w:val="00C81D8C"/>
    <w:rsid w:val="00C848F6"/>
    <w:rsid w:val="00C84B7C"/>
    <w:rsid w:val="00C84BD7"/>
    <w:rsid w:val="00C908B8"/>
    <w:rsid w:val="00C90E28"/>
    <w:rsid w:val="00C90F0A"/>
    <w:rsid w:val="00C91EF2"/>
    <w:rsid w:val="00C9270E"/>
    <w:rsid w:val="00C9342A"/>
    <w:rsid w:val="00C942F1"/>
    <w:rsid w:val="00C94E64"/>
    <w:rsid w:val="00CA053B"/>
    <w:rsid w:val="00CA1335"/>
    <w:rsid w:val="00CA327D"/>
    <w:rsid w:val="00CA37A5"/>
    <w:rsid w:val="00CA471C"/>
    <w:rsid w:val="00CA497B"/>
    <w:rsid w:val="00CA6A91"/>
    <w:rsid w:val="00CB4632"/>
    <w:rsid w:val="00CB4D3E"/>
    <w:rsid w:val="00CB6EFA"/>
    <w:rsid w:val="00CC20A7"/>
    <w:rsid w:val="00CC444D"/>
    <w:rsid w:val="00CC48BC"/>
    <w:rsid w:val="00CC7317"/>
    <w:rsid w:val="00CD0B9F"/>
    <w:rsid w:val="00CD378B"/>
    <w:rsid w:val="00CD4595"/>
    <w:rsid w:val="00CE2EFB"/>
    <w:rsid w:val="00CE3B7C"/>
    <w:rsid w:val="00CE453E"/>
    <w:rsid w:val="00CE47E0"/>
    <w:rsid w:val="00CF11E7"/>
    <w:rsid w:val="00CF1A9D"/>
    <w:rsid w:val="00CF2BD3"/>
    <w:rsid w:val="00CF37CA"/>
    <w:rsid w:val="00CF5997"/>
    <w:rsid w:val="00D005E5"/>
    <w:rsid w:val="00D016A5"/>
    <w:rsid w:val="00D022BA"/>
    <w:rsid w:val="00D039D6"/>
    <w:rsid w:val="00D0512F"/>
    <w:rsid w:val="00D079AB"/>
    <w:rsid w:val="00D143A8"/>
    <w:rsid w:val="00D15805"/>
    <w:rsid w:val="00D15E56"/>
    <w:rsid w:val="00D20FD7"/>
    <w:rsid w:val="00D226EA"/>
    <w:rsid w:val="00D23A0B"/>
    <w:rsid w:val="00D26AC1"/>
    <w:rsid w:val="00D26B1C"/>
    <w:rsid w:val="00D27AC3"/>
    <w:rsid w:val="00D27ECE"/>
    <w:rsid w:val="00D31085"/>
    <w:rsid w:val="00D34F50"/>
    <w:rsid w:val="00D37225"/>
    <w:rsid w:val="00D37742"/>
    <w:rsid w:val="00D37D0E"/>
    <w:rsid w:val="00D40D0E"/>
    <w:rsid w:val="00D41529"/>
    <w:rsid w:val="00D430FD"/>
    <w:rsid w:val="00D46124"/>
    <w:rsid w:val="00D4687F"/>
    <w:rsid w:val="00D4701E"/>
    <w:rsid w:val="00D474F9"/>
    <w:rsid w:val="00D5138F"/>
    <w:rsid w:val="00D53436"/>
    <w:rsid w:val="00D543A7"/>
    <w:rsid w:val="00D55A39"/>
    <w:rsid w:val="00D61FCA"/>
    <w:rsid w:val="00D6423D"/>
    <w:rsid w:val="00D70A3C"/>
    <w:rsid w:val="00D72556"/>
    <w:rsid w:val="00D73AD6"/>
    <w:rsid w:val="00D753D6"/>
    <w:rsid w:val="00D80121"/>
    <w:rsid w:val="00D817FA"/>
    <w:rsid w:val="00D82551"/>
    <w:rsid w:val="00D8363A"/>
    <w:rsid w:val="00D83E5E"/>
    <w:rsid w:val="00D8511A"/>
    <w:rsid w:val="00D85BFD"/>
    <w:rsid w:val="00D86450"/>
    <w:rsid w:val="00D92EAA"/>
    <w:rsid w:val="00D933C0"/>
    <w:rsid w:val="00D939F2"/>
    <w:rsid w:val="00D93C7E"/>
    <w:rsid w:val="00D95044"/>
    <w:rsid w:val="00D97A33"/>
    <w:rsid w:val="00DA0156"/>
    <w:rsid w:val="00DA03D3"/>
    <w:rsid w:val="00DA041C"/>
    <w:rsid w:val="00DA17BF"/>
    <w:rsid w:val="00DA1A76"/>
    <w:rsid w:val="00DA24F0"/>
    <w:rsid w:val="00DA26BE"/>
    <w:rsid w:val="00DA2C65"/>
    <w:rsid w:val="00DA43E2"/>
    <w:rsid w:val="00DA5998"/>
    <w:rsid w:val="00DA6108"/>
    <w:rsid w:val="00DA685D"/>
    <w:rsid w:val="00DA69DE"/>
    <w:rsid w:val="00DA7F45"/>
    <w:rsid w:val="00DB078B"/>
    <w:rsid w:val="00DB1250"/>
    <w:rsid w:val="00DB348F"/>
    <w:rsid w:val="00DB36A4"/>
    <w:rsid w:val="00DB5DD7"/>
    <w:rsid w:val="00DC1B17"/>
    <w:rsid w:val="00DC238D"/>
    <w:rsid w:val="00DC5548"/>
    <w:rsid w:val="00DC598C"/>
    <w:rsid w:val="00DC5B9B"/>
    <w:rsid w:val="00DD10A8"/>
    <w:rsid w:val="00DD1246"/>
    <w:rsid w:val="00DD2B2B"/>
    <w:rsid w:val="00DD3308"/>
    <w:rsid w:val="00DD56B5"/>
    <w:rsid w:val="00DE269A"/>
    <w:rsid w:val="00DE371D"/>
    <w:rsid w:val="00DE3747"/>
    <w:rsid w:val="00DE3B61"/>
    <w:rsid w:val="00DE51F9"/>
    <w:rsid w:val="00DE5C71"/>
    <w:rsid w:val="00DF470A"/>
    <w:rsid w:val="00DF4B2B"/>
    <w:rsid w:val="00DF6C9C"/>
    <w:rsid w:val="00E00327"/>
    <w:rsid w:val="00E007A3"/>
    <w:rsid w:val="00E03517"/>
    <w:rsid w:val="00E03C52"/>
    <w:rsid w:val="00E0551E"/>
    <w:rsid w:val="00E05727"/>
    <w:rsid w:val="00E060EE"/>
    <w:rsid w:val="00E14AED"/>
    <w:rsid w:val="00E16C0F"/>
    <w:rsid w:val="00E1716E"/>
    <w:rsid w:val="00E216C6"/>
    <w:rsid w:val="00E23677"/>
    <w:rsid w:val="00E24F82"/>
    <w:rsid w:val="00E30E71"/>
    <w:rsid w:val="00E3225A"/>
    <w:rsid w:val="00E3305D"/>
    <w:rsid w:val="00E340E6"/>
    <w:rsid w:val="00E36442"/>
    <w:rsid w:val="00E36C66"/>
    <w:rsid w:val="00E377D9"/>
    <w:rsid w:val="00E40525"/>
    <w:rsid w:val="00E40A75"/>
    <w:rsid w:val="00E41256"/>
    <w:rsid w:val="00E416F8"/>
    <w:rsid w:val="00E42ABF"/>
    <w:rsid w:val="00E42D0A"/>
    <w:rsid w:val="00E438FA"/>
    <w:rsid w:val="00E44DA4"/>
    <w:rsid w:val="00E451A9"/>
    <w:rsid w:val="00E51DB7"/>
    <w:rsid w:val="00E6043F"/>
    <w:rsid w:val="00E61EE0"/>
    <w:rsid w:val="00E62011"/>
    <w:rsid w:val="00E6519B"/>
    <w:rsid w:val="00E65C65"/>
    <w:rsid w:val="00E65EC9"/>
    <w:rsid w:val="00E701BB"/>
    <w:rsid w:val="00E7026C"/>
    <w:rsid w:val="00E70444"/>
    <w:rsid w:val="00E75CFB"/>
    <w:rsid w:val="00E763AD"/>
    <w:rsid w:val="00E8337E"/>
    <w:rsid w:val="00E83A18"/>
    <w:rsid w:val="00E84DF6"/>
    <w:rsid w:val="00E85F14"/>
    <w:rsid w:val="00E85F1D"/>
    <w:rsid w:val="00E870CE"/>
    <w:rsid w:val="00E87F1C"/>
    <w:rsid w:val="00E912BF"/>
    <w:rsid w:val="00E91D20"/>
    <w:rsid w:val="00E92152"/>
    <w:rsid w:val="00E9518F"/>
    <w:rsid w:val="00E95416"/>
    <w:rsid w:val="00EA140A"/>
    <w:rsid w:val="00EA31AE"/>
    <w:rsid w:val="00EA3661"/>
    <w:rsid w:val="00EA3862"/>
    <w:rsid w:val="00EA5F68"/>
    <w:rsid w:val="00EA5F82"/>
    <w:rsid w:val="00EB1137"/>
    <w:rsid w:val="00EB1F4F"/>
    <w:rsid w:val="00EB3C49"/>
    <w:rsid w:val="00EB4849"/>
    <w:rsid w:val="00EB4BB8"/>
    <w:rsid w:val="00EB4C0E"/>
    <w:rsid w:val="00EB5876"/>
    <w:rsid w:val="00EB6724"/>
    <w:rsid w:val="00EB6D8E"/>
    <w:rsid w:val="00EB73E0"/>
    <w:rsid w:val="00EC12D6"/>
    <w:rsid w:val="00EC6C23"/>
    <w:rsid w:val="00EC79E5"/>
    <w:rsid w:val="00ED0551"/>
    <w:rsid w:val="00ED0966"/>
    <w:rsid w:val="00ED244C"/>
    <w:rsid w:val="00ED25E3"/>
    <w:rsid w:val="00ED7C7C"/>
    <w:rsid w:val="00EE0BC9"/>
    <w:rsid w:val="00EE53E0"/>
    <w:rsid w:val="00EE5818"/>
    <w:rsid w:val="00EE7834"/>
    <w:rsid w:val="00EF0147"/>
    <w:rsid w:val="00EF01E3"/>
    <w:rsid w:val="00EF43E7"/>
    <w:rsid w:val="00EF4631"/>
    <w:rsid w:val="00F00B46"/>
    <w:rsid w:val="00F03514"/>
    <w:rsid w:val="00F04BD4"/>
    <w:rsid w:val="00F078DC"/>
    <w:rsid w:val="00F07B47"/>
    <w:rsid w:val="00F1241E"/>
    <w:rsid w:val="00F14F24"/>
    <w:rsid w:val="00F1726E"/>
    <w:rsid w:val="00F174CF"/>
    <w:rsid w:val="00F17504"/>
    <w:rsid w:val="00F17549"/>
    <w:rsid w:val="00F17792"/>
    <w:rsid w:val="00F200B5"/>
    <w:rsid w:val="00F23E6B"/>
    <w:rsid w:val="00F240AF"/>
    <w:rsid w:val="00F2606F"/>
    <w:rsid w:val="00F279D2"/>
    <w:rsid w:val="00F27C1E"/>
    <w:rsid w:val="00F3337C"/>
    <w:rsid w:val="00F33B8D"/>
    <w:rsid w:val="00F34290"/>
    <w:rsid w:val="00F36829"/>
    <w:rsid w:val="00F428B7"/>
    <w:rsid w:val="00F4355D"/>
    <w:rsid w:val="00F44EED"/>
    <w:rsid w:val="00F475DC"/>
    <w:rsid w:val="00F47C0F"/>
    <w:rsid w:val="00F508F1"/>
    <w:rsid w:val="00F544A3"/>
    <w:rsid w:val="00F570E4"/>
    <w:rsid w:val="00F57222"/>
    <w:rsid w:val="00F60EE2"/>
    <w:rsid w:val="00F613C7"/>
    <w:rsid w:val="00F622D0"/>
    <w:rsid w:val="00F62DC0"/>
    <w:rsid w:val="00F64394"/>
    <w:rsid w:val="00F65492"/>
    <w:rsid w:val="00F6603B"/>
    <w:rsid w:val="00F70AB1"/>
    <w:rsid w:val="00F70AE7"/>
    <w:rsid w:val="00F721FB"/>
    <w:rsid w:val="00F7325D"/>
    <w:rsid w:val="00F73758"/>
    <w:rsid w:val="00F738E0"/>
    <w:rsid w:val="00F83498"/>
    <w:rsid w:val="00F86873"/>
    <w:rsid w:val="00F8787B"/>
    <w:rsid w:val="00F909AD"/>
    <w:rsid w:val="00F90CA1"/>
    <w:rsid w:val="00F9457E"/>
    <w:rsid w:val="00F973A6"/>
    <w:rsid w:val="00FA11EC"/>
    <w:rsid w:val="00FA2212"/>
    <w:rsid w:val="00FA36A5"/>
    <w:rsid w:val="00FA586F"/>
    <w:rsid w:val="00FA60CD"/>
    <w:rsid w:val="00FA6118"/>
    <w:rsid w:val="00FA617B"/>
    <w:rsid w:val="00FA6A62"/>
    <w:rsid w:val="00FA75D2"/>
    <w:rsid w:val="00FA7816"/>
    <w:rsid w:val="00FB197A"/>
    <w:rsid w:val="00FB1DE6"/>
    <w:rsid w:val="00FB391E"/>
    <w:rsid w:val="00FB3AEE"/>
    <w:rsid w:val="00FB441C"/>
    <w:rsid w:val="00FB5388"/>
    <w:rsid w:val="00FB77B3"/>
    <w:rsid w:val="00FB79A9"/>
    <w:rsid w:val="00FC2A47"/>
    <w:rsid w:val="00FC2F94"/>
    <w:rsid w:val="00FC363B"/>
    <w:rsid w:val="00FC3BEF"/>
    <w:rsid w:val="00FC3CD3"/>
    <w:rsid w:val="00FC4C7E"/>
    <w:rsid w:val="00FD08E6"/>
    <w:rsid w:val="00FD6FA2"/>
    <w:rsid w:val="00FE12E3"/>
    <w:rsid w:val="00FE4D82"/>
    <w:rsid w:val="00FE75C0"/>
    <w:rsid w:val="00FF0859"/>
    <w:rsid w:val="00FF24D0"/>
    <w:rsid w:val="00FF2BF2"/>
    <w:rsid w:val="00FF3261"/>
    <w:rsid w:val="00FF4B9F"/>
    <w:rsid w:val="00FF5E1B"/>
    <w:rsid w:val="00FF6521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49F30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077F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3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3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3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3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3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3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3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3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qFormat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8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7026"/>
    <w:rPr>
      <w:rFonts w:ascii="Arial" w:hAnsi="Arial" w:cs="Arial"/>
      <w:sz w:val="18"/>
      <w:szCs w:val="24"/>
      <w:lang w:eastAsia="ar-SA"/>
    </w:rPr>
  </w:style>
  <w:style w:type="paragraph" w:customStyle="1" w:styleId="edytowalna">
    <w:name w:val="edytowalna"/>
    <w:basedOn w:val="Normalny"/>
    <w:link w:val="edytowalnaZnak"/>
    <w:qFormat/>
    <w:rsid w:val="007C1826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7C1826"/>
    <w:rPr>
      <w:rFonts w:ascii="Arial" w:eastAsia="Times New Roman" w:hAnsi="Arial" w:cs="Arial"/>
      <w:sz w:val="24"/>
      <w:szCs w:val="22"/>
    </w:rPr>
  </w:style>
  <w:style w:type="character" w:styleId="Pogrubienie">
    <w:name w:val="Strong"/>
    <w:basedOn w:val="Domylnaczcionkaakapitu"/>
    <w:uiPriority w:val="22"/>
    <w:qFormat/>
    <w:rsid w:val="00E912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k-sa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d.plk@plk-s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F32225-075A-47BD-9D13-E89081264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19</Pages>
  <Words>6107</Words>
  <Characters>36647</Characters>
  <Application>Microsoft Office Word</Application>
  <DocSecurity>0</DocSecurity>
  <Lines>305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PKP S</vt:lpstr>
    </vt:vector>
  </TitlesOfParts>
  <Company>Siusiunia</Company>
  <LinksUpToDate>false</LinksUpToDate>
  <CharactersWithSpaces>42669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PKP S</dc:title>
  <dc:subject/>
  <dc:creator>Jacek Gola</dc:creator>
  <cp:keywords/>
  <cp:lastModifiedBy>Wilczek Monika</cp:lastModifiedBy>
  <cp:revision>8</cp:revision>
  <cp:lastPrinted>2026-04-30T06:00:00Z</cp:lastPrinted>
  <dcterms:created xsi:type="dcterms:W3CDTF">2026-04-28T11:00:00Z</dcterms:created>
  <dcterms:modified xsi:type="dcterms:W3CDTF">2026-04-30T06:11:00Z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